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E62" w:rsidRPr="00222E9E" w:rsidRDefault="00063E62" w:rsidP="00063E62">
      <w:pPr>
        <w:spacing w:line="540" w:lineRule="exact"/>
        <w:jc w:val="center"/>
        <w:rPr>
          <w:rFonts w:ascii="宋体" w:hAnsi="宋体"/>
          <w:b/>
          <w:color w:val="000000"/>
          <w:sz w:val="30"/>
          <w:szCs w:val="30"/>
        </w:rPr>
      </w:pPr>
      <w:r w:rsidRPr="00222E9E">
        <w:rPr>
          <w:rFonts w:ascii="宋体" w:hAnsi="宋体" w:hint="eastAsia"/>
          <w:b/>
          <w:color w:val="000000"/>
          <w:sz w:val="30"/>
          <w:szCs w:val="30"/>
        </w:rPr>
        <w:t>北京市搜</w:t>
      </w:r>
      <w:proofErr w:type="gramStart"/>
      <w:r w:rsidRPr="00222E9E">
        <w:rPr>
          <w:rFonts w:ascii="宋体" w:hAnsi="宋体" w:hint="eastAsia"/>
          <w:b/>
          <w:color w:val="000000"/>
          <w:sz w:val="30"/>
          <w:szCs w:val="30"/>
        </w:rPr>
        <w:t>候中国</w:t>
      </w:r>
      <w:proofErr w:type="gramEnd"/>
      <w:r w:rsidRPr="00222E9E">
        <w:rPr>
          <w:rFonts w:ascii="宋体" w:hAnsi="宋体" w:hint="eastAsia"/>
          <w:b/>
          <w:color w:val="000000"/>
          <w:sz w:val="30"/>
          <w:szCs w:val="30"/>
        </w:rPr>
        <w:t>城市文化基金会</w:t>
      </w:r>
    </w:p>
    <w:p w:rsidR="00063E62" w:rsidRPr="00222E9E" w:rsidRDefault="00063E62" w:rsidP="00063E62">
      <w:pPr>
        <w:spacing w:line="540" w:lineRule="exact"/>
        <w:jc w:val="center"/>
        <w:rPr>
          <w:rFonts w:ascii="宋体" w:hAnsi="宋体"/>
          <w:b/>
          <w:bCs/>
          <w:color w:val="000000"/>
          <w:kern w:val="44"/>
          <w:sz w:val="30"/>
          <w:szCs w:val="30"/>
        </w:rPr>
      </w:pPr>
      <w:r w:rsidRPr="00222E9E">
        <w:rPr>
          <w:rFonts w:ascii="宋体" w:hAnsi="宋体" w:hint="eastAsia"/>
          <w:b/>
          <w:bCs/>
          <w:color w:val="000000"/>
          <w:kern w:val="44"/>
          <w:sz w:val="30"/>
          <w:szCs w:val="30"/>
        </w:rPr>
        <w:t>财务报表附注</w:t>
      </w:r>
    </w:p>
    <w:p w:rsidR="00063E62" w:rsidRPr="00222E9E" w:rsidRDefault="00063E62" w:rsidP="00063E62">
      <w:pPr>
        <w:pStyle w:val="a3"/>
        <w:tabs>
          <w:tab w:val="left" w:pos="515"/>
        </w:tabs>
        <w:adjustRightInd w:val="0"/>
        <w:spacing w:line="360" w:lineRule="auto"/>
        <w:jc w:val="center"/>
        <w:rPr>
          <w:rFonts w:hAnsi="宋体"/>
        </w:rPr>
      </w:pPr>
      <w:bookmarkStart w:id="0" w:name="_会计报表附注"/>
      <w:bookmarkEnd w:id="0"/>
      <w:r w:rsidRPr="00222E9E">
        <w:rPr>
          <w:rFonts w:hAnsi="宋体" w:hint="eastAsia"/>
        </w:rPr>
        <w:t>截止</w:t>
      </w:r>
      <w:r w:rsidRPr="00222E9E">
        <w:rPr>
          <w:rFonts w:ascii="Arial Narrow" w:hAnsi="Arial Narrow" w:hint="eastAsia"/>
          <w:lang w:val="en-US" w:eastAsia="zh-CN"/>
        </w:rPr>
        <w:t>202</w:t>
      </w:r>
      <w:r w:rsidR="00EB73AC" w:rsidRPr="00222E9E">
        <w:rPr>
          <w:rFonts w:ascii="Arial Narrow" w:hAnsi="Arial Narrow" w:hint="eastAsia"/>
          <w:lang w:val="en-US" w:eastAsia="zh-CN"/>
        </w:rPr>
        <w:t>4</w:t>
      </w:r>
      <w:r w:rsidRPr="00222E9E">
        <w:rPr>
          <w:rFonts w:ascii="Arial Narrow" w:hAnsi="Arial Narrow" w:hint="eastAsia"/>
          <w:lang w:val="en-US" w:eastAsia="zh-CN"/>
        </w:rPr>
        <w:t>年</w:t>
      </w:r>
      <w:r w:rsidRPr="00222E9E">
        <w:rPr>
          <w:rFonts w:ascii="Arial Narrow" w:hAnsi="Arial Narrow" w:hint="eastAsia"/>
          <w:lang w:val="en-US" w:eastAsia="zh-CN"/>
        </w:rPr>
        <w:t>12</w:t>
      </w:r>
      <w:r w:rsidRPr="00222E9E">
        <w:rPr>
          <w:rFonts w:ascii="Arial Narrow" w:hAnsi="Arial Narrow" w:hint="eastAsia"/>
          <w:lang w:val="en-US" w:eastAsia="zh-CN"/>
        </w:rPr>
        <w:t>月</w:t>
      </w:r>
      <w:r w:rsidRPr="00222E9E">
        <w:rPr>
          <w:rFonts w:ascii="Arial Narrow" w:hAnsi="Arial Narrow" w:hint="eastAsia"/>
          <w:lang w:val="en-US" w:eastAsia="zh-CN"/>
        </w:rPr>
        <w:t>31</w:t>
      </w:r>
      <w:r w:rsidRPr="00222E9E">
        <w:rPr>
          <w:rFonts w:ascii="Arial Narrow" w:hAnsi="Arial Narrow" w:hint="eastAsia"/>
          <w:lang w:val="en-US" w:eastAsia="zh-CN"/>
        </w:rPr>
        <w:t>日</w:t>
      </w:r>
    </w:p>
    <w:p w:rsidR="00063E62" w:rsidRPr="00222E9E" w:rsidRDefault="00063E62" w:rsidP="00063E62">
      <w:pPr>
        <w:pStyle w:val="a3"/>
        <w:adjustRightInd w:val="0"/>
        <w:spacing w:before="156" w:line="360" w:lineRule="auto"/>
        <w:jc w:val="center"/>
        <w:rPr>
          <w:rFonts w:hAnsi="宋体"/>
        </w:rPr>
      </w:pPr>
      <w:r w:rsidRPr="00222E9E">
        <w:rPr>
          <w:rFonts w:hAnsi="宋体" w:hint="eastAsia"/>
        </w:rPr>
        <w:t>（</w:t>
      </w:r>
      <w:proofErr w:type="spellStart"/>
      <w:r w:rsidRPr="00222E9E">
        <w:rPr>
          <w:rFonts w:hAnsi="宋体" w:hint="eastAsia"/>
        </w:rPr>
        <w:t>除特别说明外，金额均以人民币元表述</w:t>
      </w:r>
      <w:proofErr w:type="spellEnd"/>
      <w:r w:rsidRPr="00222E9E">
        <w:rPr>
          <w:rFonts w:hAnsi="宋体" w:hint="eastAsia"/>
        </w:rPr>
        <w:t>）</w:t>
      </w:r>
    </w:p>
    <w:p w:rsidR="00063E62" w:rsidRPr="00222E9E" w:rsidRDefault="00063E62" w:rsidP="00063E62">
      <w:pPr>
        <w:spacing w:line="540" w:lineRule="exact"/>
        <w:rPr>
          <w:rFonts w:ascii="宋体" w:hAnsi="宋体"/>
          <w:color w:val="000000"/>
          <w:szCs w:val="21"/>
          <w:u w:val="single"/>
        </w:rPr>
      </w:pPr>
      <w:r w:rsidRPr="00222E9E">
        <w:rPr>
          <w:rFonts w:ascii="宋体" w:hAnsi="宋体" w:hint="eastAsia"/>
          <w:color w:val="000000"/>
          <w:szCs w:val="21"/>
          <w:u w:val="single"/>
        </w:rPr>
        <w:t xml:space="preserve">                                                                                    </w:t>
      </w:r>
    </w:p>
    <w:p w:rsidR="00063E62" w:rsidRPr="00222E9E" w:rsidRDefault="00063E62" w:rsidP="00063E62">
      <w:pPr>
        <w:tabs>
          <w:tab w:val="left" w:pos="525"/>
        </w:tabs>
        <w:spacing w:beforeLines="50" w:before="156" w:line="360" w:lineRule="auto"/>
        <w:rPr>
          <w:rFonts w:ascii="Arial Narrow" w:hAnsi="Arial Narrow"/>
          <w:b/>
          <w:color w:val="000000"/>
          <w:szCs w:val="21"/>
        </w:rPr>
      </w:pPr>
      <w:r w:rsidRPr="00222E9E">
        <w:rPr>
          <w:rFonts w:ascii="宋体" w:hAnsi="宋体" w:hint="eastAsia"/>
          <w:color w:val="000000"/>
          <w:sz w:val="24"/>
        </w:rPr>
        <w:t xml:space="preserve">  </w:t>
      </w:r>
      <w:r w:rsidRPr="00222E9E">
        <w:rPr>
          <w:rFonts w:ascii="宋体" w:hAnsi="宋体" w:hint="eastAsia"/>
          <w:b/>
          <w:color w:val="000000"/>
          <w:sz w:val="24"/>
        </w:rPr>
        <w:t xml:space="preserve"> </w:t>
      </w:r>
      <w:r w:rsidRPr="00222E9E">
        <w:rPr>
          <w:rFonts w:ascii="Arial Narrow" w:hAnsi="Arial Narrow"/>
          <w:b/>
          <w:color w:val="000000"/>
          <w:szCs w:val="21"/>
        </w:rPr>
        <w:t xml:space="preserve"> </w:t>
      </w:r>
      <w:r w:rsidRPr="00222E9E">
        <w:rPr>
          <w:rFonts w:ascii="Arial Narrow" w:hAnsi="Arial Narrow" w:hint="eastAsia"/>
          <w:b/>
          <w:color w:val="000000"/>
          <w:szCs w:val="21"/>
        </w:rPr>
        <w:t>一、基本情况</w:t>
      </w:r>
    </w:p>
    <w:p w:rsidR="00063E62" w:rsidRPr="00222E9E" w:rsidRDefault="00063E62" w:rsidP="00063E62">
      <w:pPr>
        <w:spacing w:line="360" w:lineRule="auto"/>
        <w:ind w:firstLine="420"/>
        <w:rPr>
          <w:rFonts w:ascii="Arial Narrow" w:hAnsi="Arial Narrow"/>
          <w:szCs w:val="21"/>
        </w:rPr>
      </w:pPr>
      <w:r w:rsidRPr="00222E9E">
        <w:rPr>
          <w:rFonts w:ascii="Arial Narrow" w:hAnsi="Arial Narrow" w:hint="eastAsia"/>
          <w:color w:val="000000"/>
          <w:szCs w:val="21"/>
        </w:rPr>
        <w:t>北京市搜</w:t>
      </w:r>
      <w:proofErr w:type="gramStart"/>
      <w:r w:rsidRPr="00222E9E">
        <w:rPr>
          <w:rFonts w:ascii="Arial Narrow" w:hAnsi="Arial Narrow" w:hint="eastAsia"/>
          <w:color w:val="000000"/>
          <w:szCs w:val="21"/>
        </w:rPr>
        <w:t>候中国</w:t>
      </w:r>
      <w:proofErr w:type="gramEnd"/>
      <w:r w:rsidRPr="00222E9E">
        <w:rPr>
          <w:rFonts w:ascii="Arial Narrow" w:hAnsi="Arial Narrow" w:hint="eastAsia"/>
          <w:color w:val="000000"/>
          <w:szCs w:val="21"/>
        </w:rPr>
        <w:t>城市文化基金会（以下简称</w:t>
      </w:r>
      <w:r w:rsidRPr="00222E9E">
        <w:rPr>
          <w:rFonts w:ascii="宋体" w:hAnsi="宋体" w:hint="eastAsia"/>
          <w:color w:val="000000"/>
          <w:szCs w:val="21"/>
        </w:rPr>
        <w:t>“本基金会”）</w:t>
      </w:r>
      <w:r w:rsidRPr="00222E9E">
        <w:rPr>
          <w:rFonts w:ascii="Arial Narrow" w:hAnsi="Arial Narrow" w:hint="eastAsia"/>
          <w:color w:val="000000"/>
          <w:szCs w:val="21"/>
        </w:rPr>
        <w:t>于</w:t>
      </w:r>
      <w:r w:rsidRPr="00222E9E">
        <w:rPr>
          <w:rFonts w:ascii="Arial Narrow" w:hAnsi="Arial Narrow"/>
          <w:szCs w:val="21"/>
        </w:rPr>
        <w:t>2005</w:t>
      </w:r>
      <w:r w:rsidRPr="00222E9E">
        <w:rPr>
          <w:rFonts w:ascii="Arial Narrow" w:hAnsi="Arial Narrow" w:hint="eastAsia"/>
          <w:szCs w:val="21"/>
        </w:rPr>
        <w:t>年</w:t>
      </w:r>
      <w:r w:rsidRPr="00222E9E">
        <w:rPr>
          <w:rFonts w:ascii="Arial Narrow" w:hAnsi="Arial Narrow"/>
          <w:szCs w:val="21"/>
        </w:rPr>
        <w:t>4</w:t>
      </w:r>
      <w:r w:rsidRPr="00222E9E">
        <w:rPr>
          <w:rFonts w:ascii="Arial Narrow" w:hAnsi="Arial Narrow" w:hint="eastAsia"/>
          <w:szCs w:val="21"/>
        </w:rPr>
        <w:t>月</w:t>
      </w:r>
      <w:r w:rsidRPr="00222E9E">
        <w:rPr>
          <w:rFonts w:ascii="Arial Narrow" w:hAnsi="Arial Narrow"/>
          <w:szCs w:val="21"/>
        </w:rPr>
        <w:t>2</w:t>
      </w:r>
      <w:r w:rsidRPr="00222E9E">
        <w:rPr>
          <w:rFonts w:ascii="Arial Narrow" w:hAnsi="Arial Narrow" w:hint="eastAsia"/>
          <w:szCs w:val="21"/>
        </w:rPr>
        <w:t>日</w:t>
      </w:r>
      <w:r w:rsidRPr="00222E9E">
        <w:rPr>
          <w:rFonts w:ascii="Arial Narrow" w:hAnsi="Arial Narrow" w:hint="eastAsia"/>
          <w:color w:val="000000"/>
          <w:szCs w:val="21"/>
        </w:rPr>
        <w:t>经北京市民政局批准登记。</w:t>
      </w:r>
      <w:r w:rsidRPr="00222E9E">
        <w:rPr>
          <w:rFonts w:ascii="宋体" w:hAnsi="宋体" w:hint="eastAsia"/>
          <w:szCs w:val="21"/>
        </w:rPr>
        <w:t>基金会法人登记证书号</w:t>
      </w:r>
      <w:r w:rsidRPr="00222E9E">
        <w:rPr>
          <w:rFonts w:ascii="Arial Narrow" w:hAnsi="Arial Narrow" w:hint="eastAsia"/>
          <w:color w:val="000000"/>
          <w:szCs w:val="21"/>
        </w:rPr>
        <w:t>：</w:t>
      </w:r>
      <w:r w:rsidRPr="00222E9E">
        <w:rPr>
          <w:rFonts w:ascii="Arial Narrow" w:hAnsi="Arial Narrow" w:hint="eastAsia"/>
          <w:szCs w:val="21"/>
        </w:rPr>
        <w:t>京</w:t>
      </w:r>
      <w:proofErr w:type="gramStart"/>
      <w:r w:rsidRPr="00222E9E">
        <w:rPr>
          <w:rFonts w:ascii="Arial Narrow" w:hAnsi="Arial Narrow" w:hint="eastAsia"/>
          <w:szCs w:val="21"/>
        </w:rPr>
        <w:t>民基证</w:t>
      </w:r>
      <w:proofErr w:type="gramEnd"/>
      <w:r w:rsidRPr="00222E9E">
        <w:rPr>
          <w:rFonts w:ascii="Arial Narrow" w:hAnsi="Arial Narrow" w:hint="eastAsia"/>
          <w:szCs w:val="21"/>
        </w:rPr>
        <w:t>字第</w:t>
      </w:r>
      <w:r w:rsidRPr="00222E9E">
        <w:rPr>
          <w:rFonts w:ascii="Arial Narrow" w:hAnsi="Arial Narrow"/>
          <w:szCs w:val="21"/>
        </w:rPr>
        <w:t>0020008</w:t>
      </w:r>
      <w:r w:rsidRPr="00222E9E">
        <w:rPr>
          <w:rFonts w:ascii="Arial Narrow" w:hAnsi="Arial Narrow" w:hint="eastAsia"/>
          <w:szCs w:val="21"/>
        </w:rPr>
        <w:t>号</w:t>
      </w:r>
      <w:r w:rsidRPr="00222E9E">
        <w:rPr>
          <w:rFonts w:ascii="Arial Narrow" w:hAnsi="Arial Narrow" w:hint="eastAsia"/>
          <w:color w:val="000000"/>
          <w:szCs w:val="21"/>
        </w:rPr>
        <w:t>。</w:t>
      </w:r>
      <w:r w:rsidR="0002429E" w:rsidRPr="00222E9E">
        <w:rPr>
          <w:rFonts w:ascii="Arial Narrow" w:hAnsi="Arial Narrow" w:hint="eastAsia"/>
          <w:color w:val="000000"/>
          <w:szCs w:val="21"/>
        </w:rPr>
        <w:t>换发的</w:t>
      </w:r>
      <w:r w:rsidRPr="00222E9E">
        <w:rPr>
          <w:rFonts w:ascii="Arial Narrow" w:hAnsi="宋体" w:hint="eastAsia"/>
          <w:szCs w:val="21"/>
        </w:rPr>
        <w:t>基金会法人登记证书（慈善组织）</w:t>
      </w:r>
      <w:r w:rsidR="00430B14" w:rsidRPr="00222E9E">
        <w:rPr>
          <w:rFonts w:ascii="Arial Narrow" w:hAnsi="宋体" w:hint="eastAsia"/>
          <w:szCs w:val="21"/>
        </w:rPr>
        <w:t>的</w:t>
      </w:r>
      <w:r w:rsidRPr="00222E9E">
        <w:rPr>
          <w:rFonts w:ascii="Arial Narrow" w:hAnsi="宋体" w:hint="eastAsia"/>
          <w:szCs w:val="21"/>
        </w:rPr>
        <w:t>统计社会信用代码：</w:t>
      </w:r>
      <w:r w:rsidRPr="00222E9E">
        <w:rPr>
          <w:rFonts w:ascii="Arial Narrow" w:hAnsi="Arial Narrow"/>
          <w:szCs w:val="21"/>
        </w:rPr>
        <w:t>53110000772552593P</w:t>
      </w:r>
      <w:r w:rsidRPr="00222E9E">
        <w:rPr>
          <w:rFonts w:ascii="Arial Narrow" w:hAnsi="宋体" w:hint="eastAsia"/>
          <w:szCs w:val="21"/>
        </w:rPr>
        <w:t>，</w:t>
      </w:r>
      <w:r w:rsidRPr="00222E9E">
        <w:rPr>
          <w:rFonts w:ascii="宋体" w:hAnsi="宋体" w:hint="eastAsia"/>
          <w:szCs w:val="21"/>
        </w:rPr>
        <w:t>有效期限：</w:t>
      </w:r>
      <w:r w:rsidRPr="00222E9E">
        <w:rPr>
          <w:rFonts w:ascii="Arial Narrow" w:hAnsi="Arial Narrow"/>
          <w:szCs w:val="21"/>
        </w:rPr>
        <w:t>20</w:t>
      </w:r>
      <w:r w:rsidR="00430B14" w:rsidRPr="00222E9E">
        <w:rPr>
          <w:rFonts w:ascii="Arial Narrow" w:hAnsi="Arial Narrow" w:hint="eastAsia"/>
          <w:szCs w:val="21"/>
        </w:rPr>
        <w:t>2</w:t>
      </w:r>
      <w:r w:rsidR="001C75A7" w:rsidRPr="00222E9E">
        <w:rPr>
          <w:rFonts w:ascii="Arial Narrow" w:hAnsi="Arial Narrow" w:hint="eastAsia"/>
          <w:szCs w:val="21"/>
        </w:rPr>
        <w:t>2</w:t>
      </w:r>
      <w:r w:rsidRPr="00222E9E">
        <w:rPr>
          <w:rFonts w:ascii="Arial Narrow" w:hAnsi="Arial Narrow" w:hint="eastAsia"/>
          <w:szCs w:val="21"/>
        </w:rPr>
        <w:t>年</w:t>
      </w:r>
      <w:r w:rsidR="00430B14" w:rsidRPr="00222E9E">
        <w:rPr>
          <w:rFonts w:ascii="Arial Narrow" w:hAnsi="Arial Narrow" w:hint="eastAsia"/>
          <w:szCs w:val="21"/>
        </w:rPr>
        <w:t>1</w:t>
      </w:r>
      <w:r w:rsidR="001C75A7" w:rsidRPr="00222E9E">
        <w:rPr>
          <w:rFonts w:ascii="Arial Narrow" w:hAnsi="Arial Narrow" w:hint="eastAsia"/>
          <w:szCs w:val="21"/>
        </w:rPr>
        <w:t>0</w:t>
      </w:r>
      <w:r w:rsidRPr="00222E9E">
        <w:rPr>
          <w:rFonts w:ascii="Arial Narrow" w:hAnsi="Arial Narrow" w:hint="eastAsia"/>
          <w:szCs w:val="21"/>
        </w:rPr>
        <w:t>月</w:t>
      </w:r>
      <w:r w:rsidR="001C75A7" w:rsidRPr="00222E9E">
        <w:rPr>
          <w:rFonts w:ascii="Arial Narrow" w:hAnsi="Arial Narrow" w:hint="eastAsia"/>
          <w:szCs w:val="21"/>
        </w:rPr>
        <w:t>11</w:t>
      </w:r>
      <w:r w:rsidRPr="00222E9E">
        <w:rPr>
          <w:rFonts w:ascii="Arial Narrow" w:hAnsi="Arial Narrow" w:hint="eastAsia"/>
          <w:szCs w:val="21"/>
        </w:rPr>
        <w:t>日至</w:t>
      </w:r>
      <w:r w:rsidRPr="00222E9E">
        <w:rPr>
          <w:rFonts w:ascii="Arial Narrow" w:hAnsi="Arial Narrow"/>
          <w:szCs w:val="21"/>
        </w:rPr>
        <w:t>202</w:t>
      </w:r>
      <w:r w:rsidR="001C75A7" w:rsidRPr="00222E9E">
        <w:rPr>
          <w:rFonts w:ascii="Arial Narrow" w:hAnsi="Arial Narrow" w:hint="eastAsia"/>
          <w:szCs w:val="21"/>
        </w:rPr>
        <w:t>7</w:t>
      </w:r>
      <w:r w:rsidRPr="00222E9E">
        <w:rPr>
          <w:rFonts w:ascii="Arial Narrow" w:hAnsi="Arial Narrow" w:hint="eastAsia"/>
          <w:szCs w:val="21"/>
        </w:rPr>
        <w:t>年</w:t>
      </w:r>
      <w:r w:rsidR="001C75A7" w:rsidRPr="00222E9E">
        <w:rPr>
          <w:rFonts w:ascii="Arial Narrow" w:hAnsi="Arial Narrow" w:hint="eastAsia"/>
          <w:szCs w:val="21"/>
        </w:rPr>
        <w:t>10</w:t>
      </w:r>
      <w:r w:rsidRPr="00222E9E">
        <w:rPr>
          <w:rFonts w:ascii="Arial Narrow" w:hAnsi="Arial Narrow" w:hint="eastAsia"/>
          <w:szCs w:val="21"/>
        </w:rPr>
        <w:t>月</w:t>
      </w:r>
      <w:r w:rsidR="001C75A7" w:rsidRPr="00222E9E">
        <w:rPr>
          <w:rFonts w:ascii="Arial Narrow" w:hAnsi="Arial Narrow" w:hint="eastAsia"/>
          <w:szCs w:val="21"/>
        </w:rPr>
        <w:t>10</w:t>
      </w:r>
      <w:r w:rsidRPr="00222E9E">
        <w:rPr>
          <w:rFonts w:ascii="Arial Narrow" w:hAnsi="Arial Narrow" w:hint="eastAsia"/>
          <w:szCs w:val="21"/>
        </w:rPr>
        <w:t>日；原始基金数</w:t>
      </w:r>
      <w:r w:rsidRPr="00222E9E">
        <w:rPr>
          <w:rFonts w:ascii="Arial Narrow" w:hAnsi="宋体" w:hint="eastAsia"/>
          <w:szCs w:val="21"/>
        </w:rPr>
        <w:t>额</w:t>
      </w:r>
      <w:r w:rsidRPr="00222E9E">
        <w:rPr>
          <w:rFonts w:ascii="Arial Narrow" w:hAnsi="Arial Narrow"/>
          <w:szCs w:val="21"/>
        </w:rPr>
        <w:t>200</w:t>
      </w:r>
      <w:r w:rsidRPr="00222E9E">
        <w:rPr>
          <w:rFonts w:ascii="Arial Narrow" w:hAnsi="宋体" w:hint="eastAsia"/>
          <w:szCs w:val="21"/>
        </w:rPr>
        <w:t>万元。</w:t>
      </w:r>
    </w:p>
    <w:p w:rsidR="00063E62" w:rsidRPr="00222E9E" w:rsidRDefault="00063E62" w:rsidP="00063E62">
      <w:pPr>
        <w:spacing w:line="360" w:lineRule="auto"/>
        <w:ind w:firstLine="420"/>
        <w:rPr>
          <w:rFonts w:ascii="Arial Narrow" w:hAnsi="Arial Narrow"/>
          <w:szCs w:val="21"/>
        </w:rPr>
      </w:pPr>
      <w:r w:rsidRPr="00222E9E">
        <w:rPr>
          <w:rFonts w:ascii="Arial Narrow" w:hAnsi="Arial Narrow" w:hint="eastAsia"/>
          <w:szCs w:val="21"/>
        </w:rPr>
        <w:t>法定代表人：</w:t>
      </w:r>
      <w:r w:rsidR="00494736" w:rsidRPr="00222E9E">
        <w:rPr>
          <w:rFonts w:ascii="Arial Narrow" w:hAnsi="Arial Narrow" w:hint="eastAsia"/>
          <w:szCs w:val="21"/>
        </w:rPr>
        <w:t>杨琳然</w:t>
      </w:r>
      <w:r w:rsidRPr="00222E9E">
        <w:rPr>
          <w:rFonts w:ascii="Arial Narrow" w:hAnsi="Arial Narrow" w:hint="eastAsia"/>
          <w:szCs w:val="21"/>
        </w:rPr>
        <w:t>。</w:t>
      </w:r>
    </w:p>
    <w:p w:rsidR="00063E62" w:rsidRPr="00222E9E" w:rsidRDefault="00063E62" w:rsidP="00063E62">
      <w:pPr>
        <w:spacing w:line="360" w:lineRule="auto"/>
        <w:ind w:firstLine="420"/>
        <w:rPr>
          <w:rFonts w:ascii="Arial Narrow" w:hAnsi="宋体"/>
          <w:szCs w:val="21"/>
        </w:rPr>
      </w:pPr>
      <w:r w:rsidRPr="00222E9E">
        <w:rPr>
          <w:rFonts w:ascii="Arial Narrow" w:hAnsi="宋体" w:hint="eastAsia"/>
          <w:szCs w:val="21"/>
        </w:rPr>
        <w:t>注册住所：北京市朝阳区建国路</w:t>
      </w:r>
      <w:r w:rsidRPr="00222E9E">
        <w:rPr>
          <w:rFonts w:ascii="Arial Narrow" w:hAnsi="Arial Narrow"/>
          <w:szCs w:val="21"/>
        </w:rPr>
        <w:t>88</w:t>
      </w:r>
      <w:r w:rsidRPr="00222E9E">
        <w:rPr>
          <w:rFonts w:ascii="Arial Narrow" w:hAnsi="宋体" w:hint="eastAsia"/>
          <w:szCs w:val="21"/>
        </w:rPr>
        <w:t>号</w:t>
      </w:r>
      <w:r w:rsidRPr="00222E9E">
        <w:rPr>
          <w:rFonts w:ascii="Arial Narrow" w:hAnsi="Arial Narrow"/>
          <w:szCs w:val="21"/>
        </w:rPr>
        <w:t>SOHO</w:t>
      </w:r>
      <w:r w:rsidRPr="00222E9E">
        <w:rPr>
          <w:rFonts w:ascii="Arial Narrow" w:hAnsi="宋体" w:hint="eastAsia"/>
          <w:szCs w:val="21"/>
        </w:rPr>
        <w:t>现代城</w:t>
      </w:r>
      <w:r w:rsidRPr="00222E9E">
        <w:rPr>
          <w:rFonts w:ascii="Arial Narrow" w:hAnsi="Arial Narrow"/>
          <w:szCs w:val="21"/>
        </w:rPr>
        <w:t>B</w:t>
      </w:r>
      <w:r w:rsidRPr="00222E9E">
        <w:rPr>
          <w:rFonts w:ascii="Arial Narrow" w:hAnsi="宋体" w:hint="eastAsia"/>
          <w:szCs w:val="21"/>
        </w:rPr>
        <w:t>座</w:t>
      </w:r>
      <w:r w:rsidRPr="00222E9E">
        <w:rPr>
          <w:rFonts w:ascii="Arial Narrow" w:hAnsi="Arial Narrow"/>
          <w:szCs w:val="21"/>
        </w:rPr>
        <w:t>18</w:t>
      </w:r>
      <w:r w:rsidRPr="00222E9E">
        <w:rPr>
          <w:rFonts w:ascii="Arial Narrow" w:hAnsi="宋体" w:hint="eastAsia"/>
          <w:szCs w:val="21"/>
        </w:rPr>
        <w:t>层。</w:t>
      </w:r>
    </w:p>
    <w:p w:rsidR="00063E62" w:rsidRPr="00222E9E" w:rsidRDefault="00063E62" w:rsidP="00063E62">
      <w:pPr>
        <w:spacing w:line="360" w:lineRule="auto"/>
        <w:ind w:firstLine="420"/>
        <w:rPr>
          <w:rFonts w:ascii="Arial Narrow" w:hAnsi="宋体"/>
          <w:szCs w:val="21"/>
        </w:rPr>
      </w:pPr>
      <w:r w:rsidRPr="00222E9E">
        <w:rPr>
          <w:rFonts w:ascii="Arial Narrow" w:hAnsi="宋体" w:hint="eastAsia"/>
          <w:szCs w:val="21"/>
        </w:rPr>
        <w:t>办公地址：北京市朝阳区朝外</w:t>
      </w:r>
      <w:r w:rsidRPr="00222E9E">
        <w:rPr>
          <w:rFonts w:ascii="Arial Narrow" w:hAnsi="宋体"/>
          <w:szCs w:val="21"/>
        </w:rPr>
        <w:t>SOHO A</w:t>
      </w:r>
      <w:r w:rsidRPr="00222E9E">
        <w:rPr>
          <w:rFonts w:ascii="Arial Narrow" w:hAnsi="宋体" w:hint="eastAsia"/>
          <w:szCs w:val="21"/>
        </w:rPr>
        <w:t>座</w:t>
      </w:r>
      <w:r w:rsidRPr="00222E9E">
        <w:rPr>
          <w:rFonts w:ascii="Arial Narrow" w:hAnsi="宋体"/>
          <w:szCs w:val="21"/>
        </w:rPr>
        <w:t>1108</w:t>
      </w:r>
      <w:r w:rsidRPr="00222E9E">
        <w:rPr>
          <w:rFonts w:ascii="Arial Narrow" w:hAnsi="宋体" w:hint="eastAsia"/>
          <w:szCs w:val="21"/>
        </w:rPr>
        <w:t>室。</w:t>
      </w:r>
    </w:p>
    <w:p w:rsidR="00063E62" w:rsidRPr="00222E9E" w:rsidRDefault="00063E62" w:rsidP="00063E62">
      <w:pPr>
        <w:spacing w:line="360" w:lineRule="auto"/>
        <w:ind w:firstLine="420"/>
        <w:rPr>
          <w:rFonts w:ascii="Arial Narrow" w:hAnsi="Arial Narrow"/>
          <w:szCs w:val="21"/>
        </w:rPr>
      </w:pPr>
      <w:r w:rsidRPr="00222E9E">
        <w:rPr>
          <w:rFonts w:ascii="Arial Narrow" w:hAnsi="宋体" w:hint="eastAsia"/>
          <w:szCs w:val="21"/>
        </w:rPr>
        <w:t>业务主管单位：北京市文学艺术界联合会。</w:t>
      </w:r>
    </w:p>
    <w:p w:rsidR="00063E62" w:rsidRPr="00222E9E" w:rsidRDefault="00063E62" w:rsidP="00063E62">
      <w:pPr>
        <w:spacing w:line="360" w:lineRule="auto"/>
        <w:ind w:firstLine="420"/>
        <w:rPr>
          <w:rFonts w:ascii="Arial Narrow" w:hAnsi="宋体"/>
          <w:szCs w:val="21"/>
        </w:rPr>
      </w:pPr>
      <w:r w:rsidRPr="00222E9E">
        <w:rPr>
          <w:rFonts w:ascii="Arial Narrow" w:hAnsi="宋体" w:hint="eastAsia"/>
          <w:szCs w:val="21"/>
        </w:rPr>
        <w:t>业务范围：文化艺术；建筑艺术；城市发展；公益项目；环境保护。</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宋体" w:cs="宋体" w:hint="eastAsia"/>
          <w:kern w:val="0"/>
          <w:szCs w:val="21"/>
        </w:rPr>
        <w:t>截至</w:t>
      </w:r>
      <w:r w:rsidRPr="00222E9E">
        <w:rPr>
          <w:rFonts w:ascii="Arial Narrow" w:hAnsi="Arial Narrow" w:cs="宋体"/>
          <w:kern w:val="0"/>
          <w:szCs w:val="21"/>
        </w:rPr>
        <w:t>202</w:t>
      </w:r>
      <w:r w:rsidR="00EB73AC" w:rsidRPr="00222E9E">
        <w:rPr>
          <w:rFonts w:ascii="Arial Narrow" w:hAnsi="Arial Narrow" w:cs="宋体" w:hint="eastAsia"/>
          <w:kern w:val="0"/>
          <w:szCs w:val="21"/>
        </w:rPr>
        <w:t>4</w:t>
      </w:r>
      <w:r w:rsidRPr="00222E9E">
        <w:rPr>
          <w:rFonts w:ascii="Arial Narrow" w:hAnsi="宋体" w:cs="宋体" w:hint="eastAsia"/>
          <w:kern w:val="0"/>
          <w:szCs w:val="21"/>
        </w:rPr>
        <w:t>年</w:t>
      </w:r>
      <w:r w:rsidRPr="00222E9E">
        <w:rPr>
          <w:rFonts w:ascii="Arial Narrow" w:hAnsi="Arial Narrow" w:cs="宋体"/>
          <w:kern w:val="0"/>
          <w:szCs w:val="21"/>
        </w:rPr>
        <w:t>12</w:t>
      </w:r>
      <w:r w:rsidRPr="00222E9E">
        <w:rPr>
          <w:rFonts w:ascii="Arial Narrow" w:hAnsi="宋体" w:cs="宋体" w:hint="eastAsia"/>
          <w:kern w:val="0"/>
          <w:szCs w:val="21"/>
        </w:rPr>
        <w:t>月</w:t>
      </w:r>
      <w:r w:rsidRPr="00222E9E">
        <w:rPr>
          <w:rFonts w:ascii="Arial Narrow" w:hAnsi="Arial Narrow" w:cs="宋体"/>
          <w:kern w:val="0"/>
          <w:szCs w:val="21"/>
        </w:rPr>
        <w:t>31</w:t>
      </w:r>
      <w:r w:rsidRPr="00222E9E">
        <w:rPr>
          <w:rFonts w:ascii="Arial Narrow" w:hAnsi="宋体" w:cs="宋体" w:hint="eastAsia"/>
          <w:kern w:val="0"/>
          <w:szCs w:val="21"/>
        </w:rPr>
        <w:t>日，</w:t>
      </w:r>
      <w:r w:rsidRPr="00222E9E">
        <w:rPr>
          <w:rFonts w:ascii="Arial Narrow" w:hAnsi="宋体" w:hint="eastAsia"/>
          <w:szCs w:val="21"/>
        </w:rPr>
        <w:t>本基金会</w:t>
      </w:r>
      <w:r w:rsidRPr="00222E9E">
        <w:rPr>
          <w:rFonts w:ascii="Arial Narrow" w:hAnsi="宋体" w:cs="宋体" w:hint="eastAsia"/>
          <w:kern w:val="0"/>
          <w:szCs w:val="21"/>
        </w:rPr>
        <w:t>未设立分支机构。</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二、财务报表的编制基础</w:t>
      </w:r>
    </w:p>
    <w:p w:rsidR="00063E62" w:rsidRPr="00222E9E" w:rsidRDefault="00063E62" w:rsidP="00063E62">
      <w:pPr>
        <w:tabs>
          <w:tab w:val="left" w:pos="525"/>
        </w:tabs>
        <w:spacing w:beforeLines="50" w:before="156" w:line="360" w:lineRule="auto"/>
        <w:ind w:firstLineChars="196" w:firstLine="412"/>
        <w:rPr>
          <w:rFonts w:ascii="Arial Narrow" w:hAnsi="Arial Narrow"/>
          <w:color w:val="000000"/>
          <w:szCs w:val="21"/>
        </w:rPr>
      </w:pPr>
      <w:r w:rsidRPr="00222E9E">
        <w:rPr>
          <w:rFonts w:ascii="Arial Narrow" w:hAnsi="Arial Narrow" w:hint="eastAsia"/>
          <w:color w:val="000000"/>
          <w:szCs w:val="21"/>
        </w:rPr>
        <w:t>本基金会管理层对基金会持续运营能力评估后，认为基金会不存在可能导致持续运营产生重大疑虑的事项或情况，本基金会财务报表是按照持续运营假设为基础编制的。</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三、财务报表符合《民间非营利组织会计制度》的声明</w:t>
      </w:r>
    </w:p>
    <w:p w:rsidR="00063E62" w:rsidRPr="00222E9E" w:rsidRDefault="00063E62" w:rsidP="00063E62">
      <w:pPr>
        <w:spacing w:line="360" w:lineRule="auto"/>
        <w:ind w:firstLine="420"/>
        <w:rPr>
          <w:rFonts w:ascii="Arial Narrow" w:hAnsi="Arial Narrow"/>
          <w:b/>
          <w:color w:val="000000"/>
          <w:szCs w:val="21"/>
        </w:rPr>
      </w:pPr>
      <w:r w:rsidRPr="00222E9E">
        <w:rPr>
          <w:rFonts w:ascii="Arial Narrow" w:hAnsi="Arial Narrow" w:hint="eastAsia"/>
          <w:color w:val="000000"/>
          <w:szCs w:val="21"/>
        </w:rPr>
        <w:t>本基金会财务报表的编制符合《民间非营利组织会计制度》的要求，真实、完整地反映了本基金会的财务状况、业务活动情况和现金流量。</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四、主要会计政策</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会计制度</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本基金会执行中华人民共和国财政部颁发的《民间非营利组织会计制度》及其补充规定。</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会计期间</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本基金会自每年</w:t>
      </w:r>
      <w:r w:rsidRPr="00222E9E">
        <w:rPr>
          <w:rFonts w:ascii="Arial Narrow" w:hAnsi="Arial Narrow"/>
          <w:color w:val="000000"/>
          <w:szCs w:val="21"/>
        </w:rPr>
        <w:t>1</w:t>
      </w:r>
      <w:r w:rsidRPr="00222E9E">
        <w:rPr>
          <w:rFonts w:ascii="Arial Narrow" w:hAnsi="Arial Narrow" w:hint="eastAsia"/>
          <w:color w:val="000000"/>
          <w:szCs w:val="21"/>
        </w:rPr>
        <w:t>月</w:t>
      </w:r>
      <w:r w:rsidRPr="00222E9E">
        <w:rPr>
          <w:rFonts w:ascii="Arial Narrow" w:hAnsi="Arial Narrow"/>
          <w:color w:val="000000"/>
          <w:szCs w:val="21"/>
        </w:rPr>
        <w:t>1</w:t>
      </w:r>
      <w:r w:rsidRPr="00222E9E">
        <w:rPr>
          <w:rFonts w:ascii="Arial Narrow" w:hAnsi="Arial Narrow" w:hint="eastAsia"/>
          <w:color w:val="000000"/>
          <w:szCs w:val="21"/>
        </w:rPr>
        <w:t>日至</w:t>
      </w:r>
      <w:r w:rsidRPr="00222E9E">
        <w:rPr>
          <w:rFonts w:ascii="Arial Narrow" w:hAnsi="Arial Narrow"/>
          <w:color w:val="000000"/>
          <w:szCs w:val="21"/>
        </w:rPr>
        <w:t>12</w:t>
      </w:r>
      <w:r w:rsidRPr="00222E9E">
        <w:rPr>
          <w:rFonts w:ascii="Arial Narrow" w:hAnsi="Arial Narrow" w:hint="eastAsia"/>
          <w:color w:val="000000"/>
          <w:szCs w:val="21"/>
        </w:rPr>
        <w:t>月</w:t>
      </w:r>
      <w:r w:rsidRPr="00222E9E">
        <w:rPr>
          <w:rFonts w:ascii="Arial Narrow" w:hAnsi="Arial Narrow"/>
          <w:color w:val="000000"/>
          <w:szCs w:val="21"/>
        </w:rPr>
        <w:t>31</w:t>
      </w:r>
      <w:r w:rsidRPr="00222E9E">
        <w:rPr>
          <w:rFonts w:ascii="Arial Narrow" w:hAnsi="Arial Narrow" w:hint="eastAsia"/>
          <w:color w:val="000000"/>
          <w:szCs w:val="21"/>
        </w:rPr>
        <w:t>日为一个会计年度。</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lastRenderedPageBreak/>
        <w:t>记账本位币</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本基金会以人民币为记账本位币。</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记账基础和计价原则</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本基金会会计核算以权责发生制为记账基础，资产以历史成本为计价原则。</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外币业务核算方法</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本基金会会计年度内涉及的外币经营业务，按业务实际发生日（当月</w:t>
      </w:r>
      <w:r w:rsidRPr="00222E9E">
        <w:rPr>
          <w:rFonts w:ascii="Arial Narrow" w:hAnsi="Arial Narrow"/>
          <w:color w:val="000000"/>
          <w:szCs w:val="21"/>
        </w:rPr>
        <w:t xml:space="preserve">1 </w:t>
      </w:r>
      <w:r w:rsidRPr="00222E9E">
        <w:rPr>
          <w:rFonts w:ascii="Arial Narrow" w:hAnsi="Arial Narrow" w:hint="eastAsia"/>
          <w:color w:val="000000"/>
          <w:szCs w:val="21"/>
        </w:rPr>
        <w:t>日）市场汇价（中间价）折合为人民币记账，月（年）末对货币性项目按月（年）末的市场汇率进行调整，由此产生的汇兑损益，按用途及性质计入当期财务费用或予以资本化。</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短期投资核算方法</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短期投资指本基金会持有的能够随时变现并且持有时间不准备超过一年（含一年）的投资，包括股票、债券投资等。</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短期投资在取得时按照投资成本计量。</w:t>
      </w:r>
    </w:p>
    <w:p w:rsidR="00063E62" w:rsidRPr="00222E9E" w:rsidRDefault="00063E62" w:rsidP="00063E62">
      <w:pPr>
        <w:spacing w:line="360" w:lineRule="auto"/>
        <w:ind w:firstLine="420"/>
        <w:rPr>
          <w:rFonts w:ascii="Arial Narrow" w:hAnsi="Arial Narrow"/>
          <w:color w:val="000000"/>
          <w:spacing w:val="-2"/>
          <w:szCs w:val="21"/>
        </w:rPr>
      </w:pPr>
      <w:r w:rsidRPr="00222E9E">
        <w:rPr>
          <w:rFonts w:ascii="Arial Narrow" w:hAnsi="Arial Narrow" w:hint="eastAsia"/>
          <w:color w:val="000000"/>
          <w:spacing w:val="-2"/>
          <w:szCs w:val="21"/>
        </w:rPr>
        <w:t>处置短期投资时，应将实际取得的价款与短期投资账面价值的差额确认为当期投资损益。</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坏账核算办法</w:t>
      </w:r>
    </w:p>
    <w:p w:rsidR="00063E62" w:rsidRPr="00222E9E" w:rsidRDefault="00063E62" w:rsidP="00063E62">
      <w:pPr>
        <w:spacing w:line="360" w:lineRule="auto"/>
        <w:rPr>
          <w:rFonts w:ascii="Arial Narrow" w:hAnsi="Arial Narrow"/>
          <w:color w:val="000000"/>
          <w:szCs w:val="21"/>
        </w:rPr>
      </w:pPr>
      <w:r w:rsidRPr="00222E9E">
        <w:rPr>
          <w:rFonts w:ascii="Arial Narrow" w:hAnsi="Arial Narrow"/>
          <w:color w:val="000000"/>
          <w:szCs w:val="21"/>
        </w:rPr>
        <w:t xml:space="preserve">    </w:t>
      </w:r>
      <w:r w:rsidRPr="00222E9E">
        <w:rPr>
          <w:rFonts w:ascii="Arial Narrow" w:hAnsi="Arial Narrow" w:hint="eastAsia"/>
          <w:color w:val="000000"/>
          <w:szCs w:val="21"/>
        </w:rPr>
        <w:t>本基金会的坏账核算采用直接转销法，即：当应收款项实际发生坏账损失时，直接从应收账款中转销，计入当期管理费用。</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本基金会的坏账确认标准：</w:t>
      </w:r>
    </w:p>
    <w:p w:rsidR="00063E62" w:rsidRPr="00222E9E" w:rsidRDefault="00063E62" w:rsidP="00063E62">
      <w:pPr>
        <w:numPr>
          <w:ilvl w:val="0"/>
          <w:numId w:val="2"/>
        </w:numPr>
        <w:tabs>
          <w:tab w:val="left" w:pos="840"/>
          <w:tab w:val="left" w:pos="868"/>
        </w:tabs>
        <w:spacing w:line="360" w:lineRule="auto"/>
        <w:ind w:left="0" w:firstLine="318"/>
        <w:rPr>
          <w:rFonts w:ascii="Arial Narrow" w:hAnsi="Arial Narrow"/>
          <w:color w:val="000000"/>
          <w:szCs w:val="21"/>
        </w:rPr>
      </w:pPr>
      <w:r w:rsidRPr="00222E9E">
        <w:rPr>
          <w:rFonts w:ascii="Arial Narrow" w:hAnsi="Arial Narrow" w:hint="eastAsia"/>
          <w:color w:val="000000"/>
          <w:szCs w:val="21"/>
        </w:rPr>
        <w:t>债务人破产或死亡，以其破产财产或遗产清偿后，仍然不能收回的；</w:t>
      </w:r>
    </w:p>
    <w:p w:rsidR="00063E62" w:rsidRPr="00222E9E" w:rsidRDefault="00063E62" w:rsidP="00063E62">
      <w:pPr>
        <w:numPr>
          <w:ilvl w:val="0"/>
          <w:numId w:val="2"/>
        </w:numPr>
        <w:tabs>
          <w:tab w:val="left" w:pos="840"/>
          <w:tab w:val="left" w:pos="879"/>
        </w:tabs>
        <w:spacing w:line="360" w:lineRule="auto"/>
        <w:ind w:left="0" w:firstLine="318"/>
        <w:rPr>
          <w:rFonts w:ascii="Arial Narrow" w:hAnsi="Arial Narrow"/>
          <w:color w:val="000000"/>
          <w:szCs w:val="21"/>
        </w:rPr>
      </w:pPr>
      <w:r w:rsidRPr="00222E9E">
        <w:rPr>
          <w:rFonts w:ascii="Arial Narrow" w:hAnsi="Arial Narrow" w:hint="eastAsia"/>
          <w:color w:val="000000"/>
          <w:szCs w:val="21"/>
        </w:rPr>
        <w:t>债务人较长时期内未履行其偿债义务，并有足够的证据表明无法收回或收回的可能性极小。</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固定资产计价及其折旧方法</w:t>
      </w:r>
    </w:p>
    <w:p w:rsidR="00063E62" w:rsidRPr="00222E9E" w:rsidRDefault="00063E62" w:rsidP="00063E62">
      <w:pPr>
        <w:tabs>
          <w:tab w:val="left" w:pos="1260"/>
        </w:tabs>
        <w:spacing w:line="360" w:lineRule="auto"/>
        <w:ind w:firstLine="420"/>
        <w:rPr>
          <w:rFonts w:ascii="Arial Narrow" w:hAnsi="Arial Narrow"/>
          <w:color w:val="000000"/>
          <w:szCs w:val="21"/>
        </w:rPr>
      </w:pPr>
      <w:r w:rsidRPr="00222E9E">
        <w:rPr>
          <w:rFonts w:ascii="Arial Narrow" w:hAnsi="Arial Narrow" w:hint="eastAsia"/>
          <w:color w:val="000000"/>
          <w:szCs w:val="21"/>
        </w:rPr>
        <w:t>固定资产是指为行政管理、提供服务、生产商品或者出租目的而持有的，预计使用年限超过</w:t>
      </w:r>
      <w:r w:rsidRPr="00222E9E">
        <w:rPr>
          <w:rFonts w:ascii="Arial Narrow" w:hAnsi="Arial Narrow"/>
          <w:color w:val="000000"/>
          <w:szCs w:val="21"/>
        </w:rPr>
        <w:t>1</w:t>
      </w:r>
      <w:r w:rsidRPr="00222E9E">
        <w:rPr>
          <w:rFonts w:ascii="Arial Narrow" w:hAnsi="Arial Narrow" w:hint="eastAsia"/>
          <w:color w:val="000000"/>
          <w:szCs w:val="21"/>
        </w:rPr>
        <w:t>年，</w:t>
      </w:r>
      <w:proofErr w:type="gramStart"/>
      <w:r w:rsidRPr="00222E9E">
        <w:rPr>
          <w:rFonts w:ascii="Arial Narrow" w:hAnsi="Arial Narrow" w:hint="eastAsia"/>
          <w:color w:val="000000"/>
          <w:szCs w:val="21"/>
        </w:rPr>
        <w:t>且单位</w:t>
      </w:r>
      <w:proofErr w:type="gramEnd"/>
      <w:r w:rsidRPr="00222E9E">
        <w:rPr>
          <w:rFonts w:ascii="Arial Narrow" w:hAnsi="Arial Narrow" w:hint="eastAsia"/>
          <w:color w:val="000000"/>
          <w:szCs w:val="21"/>
        </w:rPr>
        <w:t>价值较高的资产。</w:t>
      </w:r>
    </w:p>
    <w:p w:rsidR="00063E62" w:rsidRPr="00222E9E" w:rsidRDefault="00063E62" w:rsidP="00063E62">
      <w:pPr>
        <w:numPr>
          <w:ilvl w:val="0"/>
          <w:numId w:val="3"/>
        </w:numPr>
        <w:spacing w:line="360" w:lineRule="auto"/>
        <w:rPr>
          <w:rFonts w:ascii="Arial Narrow" w:hAnsi="Arial Narrow"/>
          <w:color w:val="000000"/>
          <w:szCs w:val="21"/>
        </w:rPr>
      </w:pPr>
      <w:r w:rsidRPr="00222E9E">
        <w:rPr>
          <w:rFonts w:ascii="Arial Narrow" w:hAnsi="Arial Narrow" w:hint="eastAsia"/>
          <w:color w:val="000000"/>
          <w:szCs w:val="21"/>
        </w:rPr>
        <w:t>固定资产按取得时实际成本计价。</w:t>
      </w:r>
    </w:p>
    <w:p w:rsidR="00063E62" w:rsidRPr="00222E9E" w:rsidRDefault="00063E62" w:rsidP="00063E62">
      <w:pPr>
        <w:numPr>
          <w:ilvl w:val="0"/>
          <w:numId w:val="3"/>
        </w:numPr>
        <w:spacing w:line="360" w:lineRule="auto"/>
        <w:ind w:left="0" w:firstLine="315"/>
        <w:rPr>
          <w:rFonts w:ascii="Arial Narrow" w:hAnsi="Arial Narrow"/>
          <w:color w:val="000000"/>
          <w:szCs w:val="21"/>
        </w:rPr>
      </w:pPr>
      <w:r w:rsidRPr="00222E9E">
        <w:rPr>
          <w:rFonts w:ascii="Arial Narrow" w:hAnsi="Arial Narrow" w:hint="eastAsia"/>
          <w:color w:val="000000"/>
          <w:szCs w:val="21"/>
        </w:rPr>
        <w:t>固定资产折旧采用年限平均法计算。</w:t>
      </w:r>
    </w:p>
    <w:p w:rsidR="00063E62" w:rsidRPr="00222E9E" w:rsidRDefault="00063E62" w:rsidP="00063E62">
      <w:pPr>
        <w:numPr>
          <w:ilvl w:val="0"/>
          <w:numId w:val="3"/>
        </w:numPr>
        <w:spacing w:line="360" w:lineRule="auto"/>
        <w:ind w:left="0" w:firstLine="315"/>
        <w:rPr>
          <w:rFonts w:ascii="Arial Narrow" w:hAnsi="Arial Narrow"/>
          <w:color w:val="000000"/>
          <w:szCs w:val="21"/>
        </w:rPr>
      </w:pPr>
      <w:r w:rsidRPr="00222E9E">
        <w:rPr>
          <w:rFonts w:ascii="Arial Narrow" w:hAnsi="Arial Narrow" w:hint="eastAsia"/>
          <w:color w:val="000000"/>
          <w:szCs w:val="21"/>
        </w:rPr>
        <w:t>不计提折旧的固定资产</w:t>
      </w:r>
    </w:p>
    <w:p w:rsidR="00063E62" w:rsidRPr="00222E9E" w:rsidRDefault="00063E62" w:rsidP="00063E62">
      <w:pPr>
        <w:spacing w:line="360" w:lineRule="auto"/>
        <w:ind w:firstLineChars="200" w:firstLine="420"/>
        <w:rPr>
          <w:rFonts w:ascii="Arial Narrow" w:hAnsi="Arial Narrow"/>
          <w:color w:val="000000"/>
          <w:szCs w:val="21"/>
        </w:rPr>
      </w:pPr>
      <w:r w:rsidRPr="00222E9E">
        <w:rPr>
          <w:rFonts w:ascii="Arial Narrow" w:hAnsi="Arial Narrow" w:hint="eastAsia"/>
          <w:color w:val="000000"/>
          <w:szCs w:val="21"/>
        </w:rPr>
        <w:t>用于展览、教育或研究等目的的历史文物、艺术品以及其他具有文化或者历史价值并作为长期或者永久保存的典藏等，作为固定资产核算，不必计提折旧。</w:t>
      </w:r>
    </w:p>
    <w:p w:rsidR="00063E62" w:rsidRPr="00222E9E"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222E9E">
        <w:rPr>
          <w:rFonts w:ascii="Arial Narrow" w:hAnsi="Arial Narrow" w:hint="eastAsia"/>
          <w:b/>
          <w:color w:val="000000"/>
          <w:szCs w:val="21"/>
        </w:rPr>
        <w:t>受托代理资产</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lastRenderedPageBreak/>
        <w:t>受托代理资产是指本基金会接受委托方委托从事受托代理业务而收到的资产。</w:t>
      </w:r>
    </w:p>
    <w:p w:rsidR="00063E62" w:rsidRPr="00222E9E"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222E9E">
        <w:rPr>
          <w:rFonts w:ascii="Arial Narrow" w:hAnsi="Arial Narrow" w:hint="eastAsia"/>
          <w:b/>
          <w:color w:val="000000"/>
          <w:szCs w:val="21"/>
        </w:rPr>
        <w:t>限定性净资产、非限定性净资产确认原则</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资产或资产所产生的经济利益（如资产的投资利益和利息等）的使用受到资产提供者或者国家有关法律、行政法规所设置的时间限定或（和）用途限定，则由此形成的净资产为限定性净资产；除此之外的其他净资产，为非限定性净资产。</w:t>
      </w:r>
    </w:p>
    <w:p w:rsidR="00063E62" w:rsidRPr="00222E9E"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222E9E">
        <w:rPr>
          <w:rFonts w:ascii="Arial Narrow" w:hAnsi="Arial Narrow" w:hint="eastAsia"/>
          <w:b/>
          <w:color w:val="000000"/>
          <w:szCs w:val="21"/>
        </w:rPr>
        <w:t>收入确认原则</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收入是指民间非营利组织开展业务活动取得的、导致本期净资产增加的经济利益或者服务潜力的流入。收入应当按照其来源分为捐赠收入、政府补助收入、提供服务收入、投资收益、商品销售收入和其他收入等。</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本基金会按以下规定确认收入实现，并按已实现的收入记账，计入当期损益。</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基金会在确认收入时，应当区分交换交易所形成的收入和非交换交易所形成的收入。</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销售商品，已将商品所有权上的主要风险和报酬转换给购货方；既没有保留通常与所有权相联系的继续管理权，也没有对已出售的商品实施控制；与交易相关的经济利益能够流入；相关收入和成本能够可靠地计量时确认收入。</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提供劳务，在同一会计年度内开始并完成的劳务，应当在完成劳务时确认收入；如果劳务的开始和完成分属不同的会计年度，可以按照完工进度完成的工作量确认收入。</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让渡资产使用权，与交易相关的经济利益能够流入；收入的金额能够可靠地计量。</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无条件的捐赠或政府补助，在收到时确认收入；附条件的捐赠或政府补助，在取得捐赠资产或政府补助资产控制权时确认收入；但当基金会存在需要偿还全部或部分捐赠资产或者相应金额的现时义务时，应当根据需要偿还的金额确认一项负债和费用。</w:t>
      </w:r>
    </w:p>
    <w:p w:rsidR="001D195C"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接受捐赠的非货币性资产，应当以其公允价值计算。捐赠方在向基金会捐赠时，应当提供注明捐赠非货币性资产公允价值的证明，如果不能提供上述证明，不得向其开具公益性捐赠票据或者《非税收入一般缴款书》收据，不得确认为捐赠收入。</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宋体" w:hAnsi="宋体" w:hint="eastAsia"/>
          <w:b/>
          <w:color w:val="000000"/>
          <w:szCs w:val="21"/>
        </w:rPr>
        <w:t>五、</w:t>
      </w:r>
      <w:r w:rsidRPr="00222E9E">
        <w:rPr>
          <w:rFonts w:ascii="Arial Narrow" w:hAnsi="Arial Narrow" w:hint="eastAsia"/>
          <w:b/>
          <w:color w:val="000000"/>
          <w:szCs w:val="21"/>
        </w:rPr>
        <w:t>公益事业（慈善活动）情况</w:t>
      </w:r>
    </w:p>
    <w:p w:rsidR="00063E62" w:rsidRPr="00222E9E" w:rsidRDefault="00063E62" w:rsidP="00063E62">
      <w:pPr>
        <w:spacing w:beforeLines="50" w:before="156"/>
        <w:rPr>
          <w:rFonts w:ascii="宋体" w:hAnsi="宋体"/>
          <w:b/>
        </w:rPr>
      </w:pPr>
      <w:r w:rsidRPr="00222E9E">
        <w:rPr>
          <w:rFonts w:ascii="宋体" w:hAnsi="宋体" w:hint="eastAsia"/>
          <w:b/>
        </w:rPr>
        <w:t xml:space="preserve">  （一）接受捐赠情况、大额捐赠收入情况</w:t>
      </w:r>
    </w:p>
    <w:p w:rsidR="00813DE1" w:rsidRPr="00222E9E" w:rsidRDefault="00813DE1" w:rsidP="00813DE1">
      <w:pPr>
        <w:wordWrap w:val="0"/>
        <w:jc w:val="right"/>
        <w:rPr>
          <w:rFonts w:ascii="宋体" w:hAnsi="宋体"/>
          <w:b/>
          <w:szCs w:val="21"/>
        </w:rPr>
      </w:pPr>
      <w:r w:rsidRPr="00222E9E">
        <w:rPr>
          <w:rFonts w:ascii="宋体" w:hAnsi="宋体" w:hint="eastAsia"/>
          <w:szCs w:val="21"/>
        </w:rPr>
        <w:t xml:space="preserve">  单位：人民币元</w:t>
      </w:r>
    </w:p>
    <w:tbl>
      <w:tblPr>
        <w:tblW w:w="9840" w:type="dxa"/>
        <w:jc w:val="center"/>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1"/>
        <w:gridCol w:w="1702"/>
        <w:gridCol w:w="1655"/>
        <w:gridCol w:w="1562"/>
      </w:tblGrid>
      <w:tr w:rsidR="00813DE1" w:rsidRPr="00222E9E" w:rsidTr="00813DE1">
        <w:trPr>
          <w:trHeight w:val="256"/>
          <w:jc w:val="center"/>
        </w:trPr>
        <w:tc>
          <w:tcPr>
            <w:tcW w:w="4921" w:type="dxa"/>
            <w:tcBorders>
              <w:top w:val="single" w:sz="4" w:space="0" w:color="auto"/>
              <w:left w:val="nil"/>
              <w:bottom w:val="single" w:sz="4" w:space="0" w:color="auto"/>
              <w:right w:val="single" w:sz="4" w:space="0" w:color="auto"/>
            </w:tcBorders>
            <w:vAlign w:val="center"/>
            <w:hideMark/>
          </w:tcPr>
          <w:p w:rsidR="00813DE1" w:rsidRPr="00222E9E" w:rsidRDefault="00813DE1">
            <w:pPr>
              <w:ind w:leftChars="-45" w:left="-94" w:rightChars="-29" w:right="-61" w:firstLineChars="79" w:firstLine="166"/>
              <w:jc w:val="center"/>
              <w:rPr>
                <w:rFonts w:ascii="宋体" w:hAnsi="宋体"/>
              </w:rPr>
            </w:pPr>
            <w:r w:rsidRPr="00222E9E">
              <w:rPr>
                <w:rFonts w:ascii="宋体" w:hAnsi="宋体" w:hint="eastAsia"/>
              </w:rPr>
              <w:t>项  目</w:t>
            </w:r>
          </w:p>
        </w:tc>
        <w:tc>
          <w:tcPr>
            <w:tcW w:w="1702" w:type="dxa"/>
            <w:tcBorders>
              <w:top w:val="single" w:sz="4" w:space="0" w:color="auto"/>
              <w:left w:val="single" w:sz="4" w:space="0" w:color="auto"/>
              <w:bottom w:val="single" w:sz="4" w:space="0" w:color="auto"/>
              <w:right w:val="single" w:sz="4" w:space="0" w:color="auto"/>
            </w:tcBorders>
            <w:vAlign w:val="center"/>
            <w:hideMark/>
          </w:tcPr>
          <w:p w:rsidR="00813DE1" w:rsidRPr="00222E9E" w:rsidRDefault="00813DE1">
            <w:pPr>
              <w:ind w:leftChars="-45" w:left="-94" w:rightChars="-29" w:right="-61"/>
              <w:jc w:val="center"/>
              <w:rPr>
                <w:rFonts w:ascii="宋体" w:hAnsi="宋体"/>
              </w:rPr>
            </w:pPr>
            <w:r w:rsidRPr="00222E9E">
              <w:rPr>
                <w:rFonts w:ascii="宋体" w:hAnsi="宋体" w:hint="eastAsia"/>
              </w:rPr>
              <w:t>现金</w:t>
            </w:r>
          </w:p>
        </w:tc>
        <w:tc>
          <w:tcPr>
            <w:tcW w:w="1655" w:type="dxa"/>
            <w:tcBorders>
              <w:top w:val="single" w:sz="4" w:space="0" w:color="auto"/>
              <w:left w:val="single" w:sz="4" w:space="0" w:color="auto"/>
              <w:bottom w:val="single" w:sz="4" w:space="0" w:color="auto"/>
              <w:right w:val="single" w:sz="4" w:space="0" w:color="auto"/>
            </w:tcBorders>
            <w:vAlign w:val="center"/>
            <w:hideMark/>
          </w:tcPr>
          <w:p w:rsidR="00813DE1" w:rsidRPr="00222E9E" w:rsidRDefault="00813DE1">
            <w:pPr>
              <w:ind w:leftChars="-45" w:left="-94" w:rightChars="-29" w:right="-61"/>
              <w:jc w:val="center"/>
              <w:rPr>
                <w:rFonts w:ascii="宋体" w:hAnsi="宋体"/>
              </w:rPr>
            </w:pPr>
            <w:r w:rsidRPr="00222E9E">
              <w:rPr>
                <w:rFonts w:ascii="宋体" w:hAnsi="宋体" w:hint="eastAsia"/>
              </w:rPr>
              <w:t>非现金</w:t>
            </w:r>
          </w:p>
        </w:tc>
        <w:tc>
          <w:tcPr>
            <w:tcW w:w="1562" w:type="dxa"/>
            <w:tcBorders>
              <w:top w:val="single" w:sz="4" w:space="0" w:color="auto"/>
              <w:left w:val="single" w:sz="4" w:space="0" w:color="auto"/>
              <w:bottom w:val="single" w:sz="4" w:space="0" w:color="auto"/>
              <w:right w:val="nil"/>
            </w:tcBorders>
            <w:vAlign w:val="center"/>
            <w:hideMark/>
          </w:tcPr>
          <w:p w:rsidR="00813DE1" w:rsidRPr="00222E9E" w:rsidRDefault="00813DE1">
            <w:pPr>
              <w:ind w:leftChars="-45" w:left="-94" w:rightChars="-29" w:right="-61"/>
              <w:jc w:val="center"/>
              <w:rPr>
                <w:rFonts w:ascii="宋体" w:hAnsi="宋体"/>
              </w:rPr>
            </w:pPr>
            <w:r w:rsidRPr="00222E9E">
              <w:rPr>
                <w:rFonts w:ascii="宋体" w:hAnsi="宋体" w:hint="eastAsia"/>
              </w:rPr>
              <w:t>合计</w:t>
            </w: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rPr>
                <w:rFonts w:ascii="宋体" w:hAnsi="宋体"/>
              </w:rPr>
            </w:pPr>
            <w:r w:rsidRPr="00222E9E">
              <w:rPr>
                <w:rFonts w:ascii="宋体" w:hAnsi="宋体" w:hint="eastAsia"/>
              </w:rPr>
              <w:t>一、本年度捐赠收入</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AF52F7">
            <w:pPr>
              <w:ind w:rightChars="-1" w:right="-2"/>
              <w:jc w:val="right"/>
              <w:rPr>
                <w:rFonts w:ascii="Arial Narrow" w:hAnsi="Arial Narrow"/>
                <w:szCs w:val="21"/>
              </w:rPr>
            </w:pPr>
            <w:r w:rsidRPr="00222E9E">
              <w:rPr>
                <w:rFonts w:ascii="Arial Narrow" w:hAnsi="Arial Narrow" w:hint="eastAsia"/>
                <w:szCs w:val="21"/>
              </w:rPr>
              <w:t>7,470,000.00</w:t>
            </w: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AF52F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rsidP="00AF52F7">
            <w:pPr>
              <w:ind w:rightChars="-1" w:right="-2"/>
              <w:jc w:val="right"/>
              <w:rPr>
                <w:rFonts w:ascii="Arial Narrow" w:hAnsi="Arial Narrow"/>
                <w:szCs w:val="21"/>
              </w:rPr>
            </w:pPr>
            <w:r w:rsidRPr="00222E9E">
              <w:rPr>
                <w:rFonts w:ascii="Arial Narrow" w:hAnsi="Arial Narrow" w:hint="eastAsia"/>
                <w:szCs w:val="21"/>
              </w:rPr>
              <w:t>7,470,000.00</w:t>
            </w: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firstLineChars="100" w:firstLine="210"/>
              <w:rPr>
                <w:rFonts w:ascii="宋体" w:hAnsi="宋体"/>
              </w:rPr>
            </w:pPr>
            <w:r w:rsidRPr="00222E9E">
              <w:rPr>
                <w:rFonts w:ascii="宋体" w:hAnsi="宋体" w:hint="eastAsia"/>
              </w:rPr>
              <w:t>（一）来自境内的捐赠</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AF52F7">
            <w:pPr>
              <w:ind w:rightChars="-1" w:right="-2"/>
              <w:jc w:val="right"/>
              <w:rPr>
                <w:rFonts w:ascii="Arial Narrow" w:hAnsi="Arial Narrow"/>
                <w:szCs w:val="21"/>
              </w:rPr>
            </w:pPr>
            <w:r w:rsidRPr="00222E9E">
              <w:rPr>
                <w:rFonts w:ascii="Arial Narrow" w:hAnsi="Arial Narrow" w:hint="eastAsia"/>
                <w:szCs w:val="21"/>
              </w:rPr>
              <w:t>7,470,000.00</w:t>
            </w: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AF52F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rsidP="00AF52F7">
            <w:pPr>
              <w:ind w:rightChars="-1" w:right="-2"/>
              <w:jc w:val="right"/>
              <w:rPr>
                <w:rFonts w:ascii="Arial Narrow" w:hAnsi="Arial Narrow"/>
                <w:szCs w:val="21"/>
              </w:rPr>
            </w:pPr>
            <w:r w:rsidRPr="00222E9E">
              <w:rPr>
                <w:rFonts w:ascii="Arial Narrow" w:hAnsi="Arial Narrow" w:hint="eastAsia"/>
                <w:szCs w:val="21"/>
              </w:rPr>
              <w:t>7,470,000.00</w:t>
            </w: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firstLineChars="300" w:firstLine="630"/>
              <w:rPr>
                <w:rFonts w:ascii="宋体" w:hAnsi="宋体"/>
              </w:rPr>
            </w:pPr>
            <w:r w:rsidRPr="00222E9E">
              <w:rPr>
                <w:rFonts w:ascii="宋体" w:hAnsi="宋体" w:hint="eastAsia"/>
              </w:rPr>
              <w:t>其中：来自境内自然人的捐赠</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rsidP="00D8478A">
            <w:pPr>
              <w:ind w:rightChars="27" w:right="57"/>
              <w:jc w:val="right"/>
              <w:rPr>
                <w:rFonts w:ascii="Arial Narrow" w:hAnsi="Arial Narrow"/>
              </w:rPr>
            </w:pP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firstLineChars="600" w:firstLine="1260"/>
              <w:rPr>
                <w:rFonts w:ascii="宋体" w:hAnsi="宋体"/>
              </w:rPr>
            </w:pPr>
            <w:r w:rsidRPr="00222E9E">
              <w:rPr>
                <w:rFonts w:ascii="宋体" w:hAnsi="宋体" w:hint="eastAsia"/>
              </w:rPr>
              <w:lastRenderedPageBreak/>
              <w:t>来自境内法人或者其他组织的捐赠</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D8478A">
            <w:pPr>
              <w:ind w:rightChars="-1" w:right="-2"/>
              <w:jc w:val="right"/>
              <w:rPr>
                <w:rFonts w:ascii="Arial Narrow" w:hAnsi="Arial Narrow"/>
                <w:szCs w:val="21"/>
              </w:rPr>
            </w:pPr>
            <w:r w:rsidRPr="00222E9E">
              <w:rPr>
                <w:rFonts w:ascii="Arial Narrow" w:hAnsi="Arial Narrow" w:hint="eastAsia"/>
                <w:szCs w:val="21"/>
              </w:rPr>
              <w:t>7,470,000.00</w:t>
            </w: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rsidP="00D8478A">
            <w:pPr>
              <w:ind w:rightChars="-1" w:right="-2"/>
              <w:jc w:val="right"/>
              <w:rPr>
                <w:rFonts w:ascii="Arial Narrow" w:hAnsi="Arial Narrow"/>
                <w:szCs w:val="21"/>
              </w:rPr>
            </w:pPr>
            <w:r w:rsidRPr="00222E9E">
              <w:rPr>
                <w:rFonts w:ascii="Arial Narrow" w:hAnsi="Arial Narrow" w:hint="eastAsia"/>
                <w:szCs w:val="21"/>
              </w:rPr>
              <w:t>7,470,000.00</w:t>
            </w: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firstLineChars="100" w:firstLine="210"/>
              <w:rPr>
                <w:rFonts w:ascii="宋体" w:hAnsi="宋体"/>
              </w:rPr>
            </w:pPr>
            <w:r w:rsidRPr="00222E9E">
              <w:rPr>
                <w:rFonts w:ascii="宋体" w:hAnsi="宋体" w:hint="eastAsia"/>
              </w:rPr>
              <w:t>（二）来自境外的捐赠</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pPr>
              <w:ind w:rightChars="-4" w:right="-8"/>
              <w:jc w:val="right"/>
              <w:rPr>
                <w:rFonts w:ascii="Arial Narrow" w:hAnsi="Arial Narrow"/>
              </w:rPr>
            </w:pP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firstLineChars="300" w:firstLine="630"/>
              <w:jc w:val="left"/>
              <w:rPr>
                <w:rFonts w:ascii="宋体" w:hAnsi="宋体"/>
              </w:rPr>
            </w:pPr>
            <w:r w:rsidRPr="00222E9E">
              <w:rPr>
                <w:rFonts w:ascii="宋体" w:hAnsi="宋体" w:hint="eastAsia"/>
              </w:rPr>
              <w:t>其中：来自境外自然人的捐赠</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pPr>
              <w:ind w:rightChars="-4" w:right="-8"/>
              <w:jc w:val="right"/>
              <w:rPr>
                <w:rFonts w:ascii="Arial Narrow" w:hAnsi="Arial Narrow"/>
              </w:rPr>
            </w:pP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firstLineChars="600" w:firstLine="1260"/>
              <w:rPr>
                <w:rFonts w:ascii="宋体" w:hAnsi="宋体"/>
              </w:rPr>
            </w:pPr>
            <w:r w:rsidRPr="00222E9E">
              <w:rPr>
                <w:rFonts w:ascii="宋体" w:hAnsi="宋体" w:hint="eastAsia"/>
              </w:rPr>
              <w:t>来自境外法人或者其他组织的捐赠</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pPr>
              <w:ind w:rightChars="-4" w:right="-8"/>
              <w:jc w:val="right"/>
              <w:rPr>
                <w:rFonts w:ascii="Arial Narrow" w:hAnsi="Arial Narrow"/>
              </w:rPr>
            </w:pP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rPr>
                <w:rFonts w:ascii="宋体" w:hAnsi="宋体"/>
              </w:rPr>
            </w:pPr>
            <w:r w:rsidRPr="00222E9E">
              <w:rPr>
                <w:rFonts w:ascii="宋体" w:hAnsi="宋体" w:hint="eastAsia"/>
              </w:rPr>
              <w:t>二、接受非公益性捐赠情况（对捐赠人构成利益回报条件的赠与或不符合公益性目的赠与）</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pPr>
              <w:ind w:rightChars="-4" w:right="-8"/>
              <w:jc w:val="right"/>
              <w:rPr>
                <w:rFonts w:ascii="Arial Narrow" w:hAnsi="Arial Narrow"/>
              </w:rPr>
            </w:pP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rPr>
                <w:rFonts w:ascii="宋体" w:hAnsi="宋体"/>
              </w:rPr>
            </w:pPr>
            <w:r w:rsidRPr="00222E9E">
              <w:rPr>
                <w:rFonts w:ascii="宋体" w:hAnsi="宋体" w:hint="eastAsia"/>
              </w:rPr>
              <w:t>三、大额捐赠收入情况</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9" w:right="-61"/>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pPr>
              <w:ind w:rightChars="-4" w:right="-8"/>
              <w:jc w:val="right"/>
              <w:rPr>
                <w:rFonts w:ascii="Arial Narrow" w:hAnsi="Arial Narrow"/>
              </w:rPr>
            </w:pPr>
          </w:p>
        </w:tc>
      </w:tr>
      <w:tr w:rsidR="00F0522F" w:rsidRPr="00222E9E" w:rsidTr="00813DE1">
        <w:trPr>
          <w:jc w:val="center"/>
        </w:trPr>
        <w:tc>
          <w:tcPr>
            <w:tcW w:w="4921" w:type="dxa"/>
            <w:vMerge w:val="restart"/>
            <w:tcBorders>
              <w:top w:val="single" w:sz="4" w:space="0" w:color="auto"/>
              <w:left w:val="nil"/>
              <w:bottom w:val="single" w:sz="4" w:space="0" w:color="auto"/>
              <w:right w:val="single" w:sz="4" w:space="0" w:color="auto"/>
            </w:tcBorders>
            <w:vAlign w:val="center"/>
            <w:hideMark/>
          </w:tcPr>
          <w:p w:rsidR="00F0522F" w:rsidRPr="00222E9E" w:rsidRDefault="00F0522F">
            <w:pPr>
              <w:ind w:rightChars="-29" w:right="-61" w:firstLineChars="150" w:firstLine="315"/>
              <w:jc w:val="center"/>
              <w:rPr>
                <w:rFonts w:ascii="宋体" w:hAnsi="宋体"/>
              </w:rPr>
            </w:pPr>
            <w:r w:rsidRPr="00222E9E">
              <w:rPr>
                <w:rFonts w:ascii="宋体" w:hAnsi="宋体" w:hint="eastAsia"/>
              </w:rPr>
              <w:t>捐赠人</w:t>
            </w:r>
          </w:p>
        </w:tc>
        <w:tc>
          <w:tcPr>
            <w:tcW w:w="3357" w:type="dxa"/>
            <w:gridSpan w:val="2"/>
            <w:tcBorders>
              <w:top w:val="single" w:sz="4" w:space="0" w:color="auto"/>
              <w:left w:val="single" w:sz="4" w:space="0" w:color="auto"/>
              <w:bottom w:val="single" w:sz="4" w:space="0" w:color="auto"/>
              <w:right w:val="single" w:sz="4" w:space="0" w:color="auto"/>
            </w:tcBorders>
            <w:hideMark/>
          </w:tcPr>
          <w:p w:rsidR="00F0522F" w:rsidRPr="00222E9E" w:rsidRDefault="00F0522F">
            <w:pPr>
              <w:ind w:rightChars="-29" w:right="-61"/>
              <w:jc w:val="center"/>
              <w:rPr>
                <w:rFonts w:ascii="宋体" w:hAnsi="宋体"/>
              </w:rPr>
            </w:pPr>
            <w:r w:rsidRPr="00222E9E">
              <w:rPr>
                <w:rFonts w:ascii="宋体" w:hAnsi="宋体" w:hint="eastAsia"/>
              </w:rPr>
              <w:t>本年捐赠额</w:t>
            </w:r>
          </w:p>
        </w:tc>
        <w:tc>
          <w:tcPr>
            <w:tcW w:w="1562" w:type="dxa"/>
            <w:vMerge w:val="restart"/>
            <w:tcBorders>
              <w:top w:val="single" w:sz="4" w:space="0" w:color="auto"/>
              <w:left w:val="single" w:sz="4" w:space="0" w:color="auto"/>
              <w:bottom w:val="single" w:sz="4" w:space="0" w:color="auto"/>
              <w:right w:val="nil"/>
            </w:tcBorders>
            <w:vAlign w:val="center"/>
            <w:hideMark/>
          </w:tcPr>
          <w:p w:rsidR="00F0522F" w:rsidRPr="00222E9E" w:rsidRDefault="00F0522F">
            <w:pPr>
              <w:jc w:val="center"/>
              <w:rPr>
                <w:rFonts w:ascii="宋体" w:hAnsi="宋体"/>
              </w:rPr>
            </w:pPr>
            <w:r w:rsidRPr="00222E9E">
              <w:rPr>
                <w:rFonts w:hint="eastAsia"/>
              </w:rPr>
              <w:t>用途</w:t>
            </w:r>
          </w:p>
        </w:tc>
      </w:tr>
      <w:tr w:rsidR="00F0522F" w:rsidRPr="00222E9E" w:rsidTr="00813DE1">
        <w:trPr>
          <w:jc w:val="center"/>
        </w:trPr>
        <w:tc>
          <w:tcPr>
            <w:tcW w:w="4921" w:type="dxa"/>
            <w:vMerge/>
            <w:tcBorders>
              <w:top w:val="single" w:sz="4" w:space="0" w:color="auto"/>
              <w:left w:val="nil"/>
              <w:bottom w:val="single" w:sz="4" w:space="0" w:color="auto"/>
              <w:right w:val="single" w:sz="4" w:space="0" w:color="auto"/>
            </w:tcBorders>
            <w:vAlign w:val="center"/>
            <w:hideMark/>
          </w:tcPr>
          <w:p w:rsidR="00F0522F" w:rsidRPr="00222E9E" w:rsidRDefault="00F0522F">
            <w:pPr>
              <w:widowControl/>
              <w:jc w:val="left"/>
              <w:rPr>
                <w:rFonts w:ascii="宋体" w:hAnsi="宋体"/>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F0522F" w:rsidRPr="00222E9E" w:rsidRDefault="00F0522F">
            <w:pPr>
              <w:jc w:val="center"/>
            </w:pPr>
            <w:r w:rsidRPr="00222E9E">
              <w:rPr>
                <w:rFonts w:hint="eastAsia"/>
              </w:rPr>
              <w:t>现金</w:t>
            </w:r>
          </w:p>
        </w:tc>
        <w:tc>
          <w:tcPr>
            <w:tcW w:w="1655" w:type="dxa"/>
            <w:tcBorders>
              <w:top w:val="single" w:sz="4" w:space="0" w:color="auto"/>
              <w:left w:val="single" w:sz="4" w:space="0" w:color="auto"/>
              <w:bottom w:val="single" w:sz="4" w:space="0" w:color="auto"/>
              <w:right w:val="single" w:sz="4" w:space="0" w:color="auto"/>
            </w:tcBorders>
            <w:vAlign w:val="center"/>
            <w:hideMark/>
          </w:tcPr>
          <w:p w:rsidR="00F0522F" w:rsidRPr="00222E9E" w:rsidRDefault="00F0522F">
            <w:pPr>
              <w:jc w:val="center"/>
            </w:pPr>
            <w:r w:rsidRPr="00222E9E">
              <w:rPr>
                <w:rFonts w:hint="eastAsia"/>
              </w:rPr>
              <w:t>非现金</w:t>
            </w:r>
          </w:p>
        </w:tc>
        <w:tc>
          <w:tcPr>
            <w:tcW w:w="1562" w:type="dxa"/>
            <w:vMerge/>
            <w:tcBorders>
              <w:top w:val="single" w:sz="4" w:space="0" w:color="auto"/>
              <w:left w:val="single" w:sz="4" w:space="0" w:color="auto"/>
              <w:bottom w:val="single" w:sz="4" w:space="0" w:color="auto"/>
              <w:right w:val="nil"/>
            </w:tcBorders>
            <w:vAlign w:val="center"/>
            <w:hideMark/>
          </w:tcPr>
          <w:p w:rsidR="00F0522F" w:rsidRPr="00222E9E" w:rsidRDefault="00F0522F">
            <w:pPr>
              <w:widowControl/>
              <w:jc w:val="left"/>
              <w:rPr>
                <w:rFonts w:ascii="宋体" w:hAnsi="宋体"/>
              </w:rPr>
            </w:pP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vAlign w:val="center"/>
          </w:tcPr>
          <w:p w:rsidR="00F0522F" w:rsidRPr="00222E9E" w:rsidRDefault="00AB00B1" w:rsidP="00D9305C">
            <w:pPr>
              <w:jc w:val="center"/>
              <w:rPr>
                <w:rFonts w:ascii="宋体" w:hAnsi="宋体" w:cs="宋体"/>
                <w:color w:val="000000"/>
                <w:szCs w:val="21"/>
              </w:rPr>
            </w:pPr>
            <w:r w:rsidRPr="00222E9E">
              <w:rPr>
                <w:rFonts w:ascii="宋体" w:hAnsi="宋体" w:hint="eastAsia"/>
              </w:rPr>
              <w:t>北京朝外搜候房地产有限公司</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1F7F79">
            <w:pPr>
              <w:ind w:rightChars="27" w:right="57"/>
              <w:jc w:val="right"/>
              <w:rPr>
                <w:rFonts w:ascii="Arial Narrow" w:hAnsi="Arial Narrow"/>
              </w:rPr>
            </w:pPr>
            <w:r w:rsidRPr="00222E9E">
              <w:rPr>
                <w:rFonts w:ascii="Arial Narrow" w:hAnsi="Arial Narrow" w:hint="eastAsia"/>
                <w:szCs w:val="21"/>
              </w:rPr>
              <w:t>7,470,000.00</w:t>
            </w: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pPr>
              <w:ind w:rightChars="-1" w:right="-2"/>
              <w:jc w:val="right"/>
              <w:rPr>
                <w:rFonts w:ascii="Arial Narrow" w:hAnsi="Arial Narrow"/>
                <w:szCs w:val="21"/>
              </w:rPr>
            </w:pPr>
          </w:p>
        </w:tc>
        <w:tc>
          <w:tcPr>
            <w:tcW w:w="1562" w:type="dxa"/>
            <w:tcBorders>
              <w:top w:val="single" w:sz="4" w:space="0" w:color="auto"/>
              <w:left w:val="single" w:sz="4" w:space="0" w:color="auto"/>
              <w:bottom w:val="single" w:sz="4" w:space="0" w:color="auto"/>
              <w:right w:val="nil"/>
            </w:tcBorders>
            <w:vAlign w:val="center"/>
            <w:hideMark/>
          </w:tcPr>
          <w:p w:rsidR="00F0522F" w:rsidRPr="00222E9E" w:rsidRDefault="00F0522F">
            <w:pPr>
              <w:jc w:val="center"/>
            </w:pPr>
            <w:r w:rsidRPr="00222E9E">
              <w:rPr>
                <w:rFonts w:hint="eastAsia"/>
              </w:rPr>
              <w:t>公益</w:t>
            </w:r>
          </w:p>
        </w:tc>
      </w:tr>
    </w:tbl>
    <w:p w:rsidR="00813DE1" w:rsidRPr="00222E9E" w:rsidRDefault="00813DE1" w:rsidP="00813DE1">
      <w:pPr>
        <w:spacing w:beforeLines="50" w:before="156"/>
        <w:rPr>
          <w:rFonts w:ascii="宋体" w:hAnsi="宋体"/>
          <w:b/>
          <w:szCs w:val="21"/>
        </w:rPr>
      </w:pPr>
    </w:p>
    <w:p w:rsidR="00063E62" w:rsidRPr="00222E9E" w:rsidRDefault="00063E62" w:rsidP="00063E62">
      <w:pPr>
        <w:spacing w:beforeLines="50" w:before="156"/>
        <w:rPr>
          <w:rFonts w:ascii="宋体" w:hAnsi="宋体"/>
          <w:b/>
          <w:szCs w:val="21"/>
        </w:rPr>
      </w:pPr>
      <w:r w:rsidRPr="00222E9E">
        <w:rPr>
          <w:rFonts w:ascii="宋体" w:hAnsi="宋体" w:hint="eastAsia"/>
          <w:b/>
          <w:szCs w:val="21"/>
        </w:rPr>
        <w:t xml:space="preserve">  （二）公益</w:t>
      </w:r>
      <w:r w:rsidR="008C535F" w:rsidRPr="00222E9E">
        <w:rPr>
          <w:rFonts w:ascii="宋体" w:hAnsi="宋体" w:hint="eastAsia"/>
          <w:b/>
          <w:szCs w:val="21"/>
        </w:rPr>
        <w:t>事业/慈善活动支出和管理费用情况</w:t>
      </w:r>
    </w:p>
    <w:p w:rsidR="00063E62" w:rsidRPr="00222E9E" w:rsidRDefault="00063E62" w:rsidP="00063E62">
      <w:pPr>
        <w:tabs>
          <w:tab w:val="left" w:pos="6946"/>
        </w:tabs>
        <w:ind w:left="1" w:right="-82"/>
        <w:jc w:val="right"/>
        <w:rPr>
          <w:rFonts w:ascii="宋体" w:hAnsi="宋体"/>
        </w:rPr>
      </w:pPr>
      <w:r w:rsidRPr="00222E9E">
        <w:rPr>
          <w:rFonts w:ascii="宋体" w:hAnsi="宋体" w:hint="eastAsia"/>
        </w:rPr>
        <w:t>单位：人民币元</w:t>
      </w:r>
    </w:p>
    <w:tbl>
      <w:tblPr>
        <w:tblW w:w="9240"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595"/>
        <w:gridCol w:w="3645"/>
      </w:tblGrid>
      <w:tr w:rsidR="00063E62" w:rsidRPr="00222E9E" w:rsidTr="00063E62">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jc w:val="center"/>
              <w:rPr>
                <w:rFonts w:ascii="宋体" w:hAnsi="宋体"/>
              </w:rPr>
            </w:pPr>
            <w:r w:rsidRPr="00222E9E">
              <w:rPr>
                <w:rFonts w:ascii="宋体" w:hAnsi="宋体" w:hint="eastAsia"/>
              </w:rPr>
              <w:t>项目</w:t>
            </w:r>
          </w:p>
        </w:tc>
        <w:tc>
          <w:tcPr>
            <w:tcW w:w="3645" w:type="dxa"/>
            <w:tcBorders>
              <w:top w:val="single" w:sz="4" w:space="0" w:color="auto"/>
              <w:left w:val="single" w:sz="4" w:space="0" w:color="auto"/>
              <w:bottom w:val="single" w:sz="4" w:space="0" w:color="auto"/>
              <w:right w:val="nil"/>
            </w:tcBorders>
            <w:vAlign w:val="center"/>
            <w:hideMark/>
          </w:tcPr>
          <w:p w:rsidR="00063E62" w:rsidRPr="00222E9E" w:rsidRDefault="00063E62">
            <w:pPr>
              <w:tabs>
                <w:tab w:val="left" w:pos="1679"/>
              </w:tabs>
              <w:jc w:val="center"/>
              <w:rPr>
                <w:rFonts w:ascii="宋体" w:hAnsi="宋体"/>
              </w:rPr>
            </w:pPr>
            <w:r w:rsidRPr="00222E9E">
              <w:rPr>
                <w:rFonts w:ascii="宋体" w:hAnsi="宋体" w:hint="eastAsia"/>
              </w:rPr>
              <w:t xml:space="preserve">     数额</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上年末净资产</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A87901" w:rsidP="00DB5E85">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hint="eastAsia"/>
                <w:kern w:val="0"/>
                <w:szCs w:val="21"/>
              </w:rPr>
              <w:t>22,407,652.87</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本年度总支出</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C644C4" w:rsidP="003533BE">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hint="eastAsia"/>
                <w:kern w:val="0"/>
                <w:szCs w:val="21"/>
              </w:rPr>
              <w:t>5,435,848.60</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本年度用于慈善活动的支出</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C644C4" w:rsidP="00870084">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hint="eastAsia"/>
                <w:kern w:val="0"/>
                <w:szCs w:val="21"/>
              </w:rPr>
              <w:t>5,124,586.19</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管理费用</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C644C4" w:rsidP="00C644C4">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hint="eastAsia"/>
                <w:kern w:val="0"/>
                <w:szCs w:val="21"/>
              </w:rPr>
              <w:t>311,219.00</w:t>
            </w:r>
          </w:p>
        </w:tc>
      </w:tr>
      <w:tr w:rsidR="00063E62" w:rsidRPr="00222E9E" w:rsidTr="00E26C67">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其他支出</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C644C4">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hint="eastAsia"/>
                <w:kern w:val="0"/>
                <w:szCs w:val="21"/>
              </w:rPr>
              <w:t>43.41</w:t>
            </w:r>
          </w:p>
        </w:tc>
      </w:tr>
      <w:tr w:rsidR="00063E62" w:rsidRPr="00222E9E" w:rsidTr="00063E62">
        <w:trPr>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本年度慈善活动支出占上年末净资产的比例</w:t>
            </w:r>
          </w:p>
          <w:p w:rsidR="00063E62" w:rsidRPr="00222E9E" w:rsidRDefault="00063E62">
            <w:pPr>
              <w:rPr>
                <w:rFonts w:ascii="宋体" w:hAnsi="宋体"/>
                <w:szCs w:val="21"/>
              </w:rPr>
            </w:pPr>
            <w:r w:rsidRPr="00222E9E">
              <w:rPr>
                <w:rFonts w:ascii="宋体" w:hAnsi="宋体" w:hint="eastAsia"/>
                <w:szCs w:val="21"/>
              </w:rPr>
              <w:t>（占前三年年末净资产平均数的比例）</w:t>
            </w:r>
          </w:p>
        </w:tc>
        <w:tc>
          <w:tcPr>
            <w:tcW w:w="3645" w:type="dxa"/>
            <w:tcBorders>
              <w:top w:val="single" w:sz="4" w:space="0" w:color="auto"/>
              <w:left w:val="single" w:sz="4" w:space="0" w:color="auto"/>
              <w:bottom w:val="single" w:sz="4" w:space="0" w:color="auto"/>
              <w:right w:val="nil"/>
            </w:tcBorders>
            <w:vAlign w:val="center"/>
            <w:hideMark/>
          </w:tcPr>
          <w:p w:rsidR="00063E62" w:rsidRPr="00222E9E" w:rsidRDefault="00257347">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hint="eastAsia"/>
                <w:kern w:val="0"/>
                <w:szCs w:val="21"/>
              </w:rPr>
              <w:t>22.87</w:t>
            </w:r>
            <w:r w:rsidR="006D21C3" w:rsidRPr="00222E9E">
              <w:rPr>
                <w:rFonts w:ascii="Arial Narrow" w:hAnsi="Arial Narrow" w:cs="宋体" w:hint="eastAsia"/>
                <w:kern w:val="0"/>
                <w:szCs w:val="21"/>
              </w:rPr>
              <w:t>%</w:t>
            </w:r>
          </w:p>
          <w:p w:rsidR="00063E62" w:rsidRPr="00222E9E" w:rsidRDefault="00063E62" w:rsidP="00EB73AC">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hint="eastAsia"/>
                <w:kern w:val="0"/>
                <w:szCs w:val="21"/>
              </w:rPr>
              <w:t>（</w:t>
            </w:r>
            <w:r w:rsidR="00257347" w:rsidRPr="00222E9E">
              <w:rPr>
                <w:rFonts w:ascii="Arial Narrow" w:hAnsi="Arial Narrow" w:cs="宋体" w:hint="eastAsia"/>
                <w:kern w:val="0"/>
                <w:szCs w:val="21"/>
              </w:rPr>
              <w:t>30.95</w:t>
            </w:r>
            <w:r w:rsidRPr="00222E9E">
              <w:rPr>
                <w:rFonts w:ascii="Arial Narrow" w:hAnsi="Arial Narrow" w:cs="宋体"/>
                <w:kern w:val="0"/>
                <w:szCs w:val="21"/>
              </w:rPr>
              <w:t>%</w:t>
            </w:r>
            <w:r w:rsidR="009B5682" w:rsidRPr="00222E9E">
              <w:rPr>
                <w:rFonts w:ascii="Arial Narrow" w:hAnsi="Arial Narrow" w:cs="宋体" w:hint="eastAsia"/>
                <w:kern w:val="0"/>
                <w:szCs w:val="21"/>
              </w:rPr>
              <w:t xml:space="preserve"> </w:t>
            </w:r>
            <w:r w:rsidR="009B5682" w:rsidRPr="00222E9E">
              <w:rPr>
                <w:rFonts w:ascii="宋体" w:hAnsi="宋体" w:cs="宋体" w:hint="eastAsia"/>
                <w:color w:val="000000"/>
                <w:kern w:val="0"/>
                <w:szCs w:val="21"/>
              </w:rPr>
              <w:t>占前三年年末净资产平均数额的比例</w:t>
            </w:r>
            <w:r w:rsidRPr="00222E9E">
              <w:rPr>
                <w:rFonts w:ascii="Arial Narrow" w:hAnsi="Arial Narrow" w:cs="宋体" w:hint="eastAsia"/>
                <w:kern w:val="0"/>
                <w:szCs w:val="21"/>
              </w:rPr>
              <w:t>）</w:t>
            </w:r>
          </w:p>
        </w:tc>
      </w:tr>
      <w:tr w:rsidR="00063E62" w:rsidRPr="00222E9E" w:rsidTr="00063E62">
        <w:trPr>
          <w:trHeight w:hRule="exact" w:val="397"/>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本年度管理费用占总支出的比例</w:t>
            </w:r>
          </w:p>
        </w:tc>
        <w:tc>
          <w:tcPr>
            <w:tcW w:w="3645" w:type="dxa"/>
            <w:tcBorders>
              <w:top w:val="single" w:sz="4" w:space="0" w:color="auto"/>
              <w:left w:val="single" w:sz="4" w:space="0" w:color="auto"/>
              <w:bottom w:val="single" w:sz="4" w:space="0" w:color="auto"/>
              <w:right w:val="nil"/>
            </w:tcBorders>
            <w:vAlign w:val="center"/>
            <w:hideMark/>
          </w:tcPr>
          <w:p w:rsidR="00063E62" w:rsidRPr="00222E9E" w:rsidRDefault="00063E62" w:rsidP="00E26C67">
            <w:pPr>
              <w:tabs>
                <w:tab w:val="left" w:pos="1710"/>
                <w:tab w:val="left" w:pos="3023"/>
              </w:tabs>
              <w:ind w:rightChars="233" w:right="489"/>
              <w:jc w:val="right"/>
              <w:rPr>
                <w:rFonts w:ascii="Arial Narrow" w:hAnsi="Arial Narrow" w:cs="宋体"/>
                <w:kern w:val="0"/>
                <w:szCs w:val="21"/>
              </w:rPr>
            </w:pPr>
            <w:r w:rsidRPr="00222E9E">
              <w:rPr>
                <w:rFonts w:ascii="Arial Narrow" w:hAnsi="Arial Narrow" w:cs="宋体"/>
                <w:kern w:val="0"/>
                <w:szCs w:val="21"/>
              </w:rPr>
              <w:t xml:space="preserve">             </w:t>
            </w:r>
            <w:r w:rsidR="00257347" w:rsidRPr="00222E9E">
              <w:rPr>
                <w:rFonts w:ascii="Arial Narrow" w:hAnsi="Arial Narrow" w:cs="宋体" w:hint="eastAsia"/>
                <w:kern w:val="0"/>
                <w:szCs w:val="21"/>
              </w:rPr>
              <w:t>5.73</w:t>
            </w:r>
            <w:r w:rsidRPr="00222E9E">
              <w:rPr>
                <w:rFonts w:ascii="Arial Narrow" w:hAnsi="Arial Narrow" w:cs="宋体"/>
                <w:kern w:val="0"/>
                <w:szCs w:val="21"/>
              </w:rPr>
              <w:t>%</w:t>
            </w:r>
          </w:p>
        </w:tc>
      </w:tr>
    </w:tbl>
    <w:p w:rsidR="00063E62" w:rsidRPr="00222E9E" w:rsidRDefault="00063E62" w:rsidP="00063E62">
      <w:pPr>
        <w:spacing w:beforeLines="50" w:before="156"/>
        <w:rPr>
          <w:rFonts w:ascii="宋体" w:hAnsi="宋体"/>
          <w:b/>
          <w:szCs w:val="21"/>
        </w:rPr>
      </w:pPr>
      <w:r w:rsidRPr="00222E9E">
        <w:rPr>
          <w:rFonts w:ascii="宋体" w:hAnsi="宋体" w:hint="eastAsia"/>
          <w:b/>
          <w:szCs w:val="21"/>
        </w:rPr>
        <w:t>（三）业务活动开展情况</w:t>
      </w:r>
    </w:p>
    <w:p w:rsidR="00063E62" w:rsidRPr="00222E9E" w:rsidRDefault="00063E62" w:rsidP="00916742">
      <w:pPr>
        <w:ind w:firstLineChars="98" w:firstLine="207"/>
        <w:rPr>
          <w:rFonts w:ascii="Arial Narrow" w:hAnsi="Arial Narrow"/>
          <w:b/>
          <w:bCs/>
          <w:szCs w:val="21"/>
        </w:rPr>
      </w:pPr>
      <w:r w:rsidRPr="00222E9E">
        <w:rPr>
          <w:rFonts w:ascii="Arial Narrow" w:hAnsi="Arial Narrow"/>
          <w:b/>
          <w:bCs/>
          <w:szCs w:val="21"/>
        </w:rPr>
        <w:t>1</w:t>
      </w:r>
      <w:r w:rsidRPr="00222E9E">
        <w:rPr>
          <w:rFonts w:ascii="Arial Narrow" w:hAnsi="宋体" w:hint="eastAsia"/>
          <w:b/>
          <w:bCs/>
          <w:szCs w:val="21"/>
        </w:rPr>
        <w:t>、本年度公益慈善项目开展情况</w:t>
      </w:r>
    </w:p>
    <w:p w:rsidR="00063E62" w:rsidRPr="00222E9E" w:rsidRDefault="00063E62" w:rsidP="00916742">
      <w:pPr>
        <w:ind w:firstLineChars="49" w:firstLine="103"/>
        <w:rPr>
          <w:rFonts w:ascii="Arial Narrow" w:hAnsi="Arial Narrow"/>
          <w:bCs/>
          <w:szCs w:val="21"/>
        </w:rPr>
      </w:pPr>
      <w:r w:rsidRPr="00222E9E">
        <w:rPr>
          <w:rFonts w:ascii="Arial Narrow" w:hAnsi="宋体" w:hint="eastAsia"/>
          <w:bCs/>
          <w:szCs w:val="21"/>
        </w:rPr>
        <w:t>本年度共开展了</w:t>
      </w:r>
      <w:r w:rsidR="00A06516" w:rsidRPr="00222E9E">
        <w:rPr>
          <w:rFonts w:ascii="Arial Narrow" w:hAnsi="宋体" w:hint="eastAsia"/>
          <w:bCs/>
          <w:szCs w:val="21"/>
        </w:rPr>
        <w:t>3</w:t>
      </w:r>
      <w:r w:rsidRPr="00222E9E">
        <w:rPr>
          <w:rFonts w:ascii="Arial Narrow" w:hAnsi="宋体" w:hint="eastAsia"/>
          <w:bCs/>
          <w:szCs w:val="21"/>
        </w:rPr>
        <w:t>项公益慈善项目，</w:t>
      </w:r>
      <w:r w:rsidR="009B5682" w:rsidRPr="00222E9E">
        <w:rPr>
          <w:rFonts w:ascii="Arial Narrow" w:hAnsi="宋体" w:hint="eastAsia"/>
          <w:bCs/>
          <w:szCs w:val="21"/>
        </w:rPr>
        <w:t>具体</w:t>
      </w:r>
      <w:r w:rsidRPr="00222E9E">
        <w:rPr>
          <w:rFonts w:ascii="Arial Narrow" w:hAnsi="宋体" w:hint="eastAsia"/>
          <w:bCs/>
          <w:szCs w:val="21"/>
        </w:rPr>
        <w:t>情况如下：</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822"/>
      </w:tblGrid>
      <w:tr w:rsidR="00063E62" w:rsidRPr="00222E9E" w:rsidTr="00A87541">
        <w:trPr>
          <w:trHeight w:val="841"/>
        </w:trPr>
        <w:tc>
          <w:tcPr>
            <w:tcW w:w="8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B25985">
            <w:pPr>
              <w:jc w:val="center"/>
              <w:rPr>
                <w:rFonts w:ascii="Arial Narrow" w:hAnsi="Arial Narrow"/>
                <w:bCs/>
                <w:szCs w:val="21"/>
              </w:rPr>
            </w:pPr>
            <w:r w:rsidRPr="00222E9E">
              <w:rPr>
                <w:rFonts w:ascii="Arial Narrow" w:hAnsi="Arial Narrow" w:hint="eastAsia"/>
                <w:bCs/>
                <w:szCs w:val="21"/>
              </w:rPr>
              <w:t>1</w:t>
            </w:r>
            <w:r w:rsidR="00063E62" w:rsidRPr="00222E9E">
              <w:rPr>
                <w:rFonts w:ascii="Arial Narrow" w:hAnsi="Arial Narrow" w:hint="eastAsia"/>
                <w:bCs/>
                <w:szCs w:val="21"/>
              </w:rPr>
              <w:t>、</w:t>
            </w:r>
          </w:p>
        </w:tc>
        <w:tc>
          <w:tcPr>
            <w:tcW w:w="8822" w:type="dxa"/>
            <w:tcBorders>
              <w:top w:val="single" w:sz="4" w:space="0" w:color="auto"/>
              <w:left w:val="single" w:sz="4" w:space="0" w:color="auto"/>
              <w:bottom w:val="single" w:sz="4" w:space="0" w:color="auto"/>
              <w:right w:val="single" w:sz="4" w:space="0" w:color="auto"/>
            </w:tcBorders>
            <w:hideMark/>
          </w:tcPr>
          <w:p w:rsidR="00063E62" w:rsidRPr="00222E9E" w:rsidRDefault="00063E62">
            <w:pPr>
              <w:spacing w:line="276" w:lineRule="auto"/>
              <w:rPr>
                <w:rFonts w:ascii="宋体" w:hAnsi="宋体"/>
                <w:bCs/>
                <w:szCs w:val="21"/>
              </w:rPr>
            </w:pPr>
            <w:r w:rsidRPr="00222E9E">
              <w:rPr>
                <w:rFonts w:ascii="宋体" w:hAnsi="宋体" w:hint="eastAsia"/>
                <w:bCs/>
                <w:szCs w:val="21"/>
              </w:rPr>
              <w:t>项目名称：养正幼儿园</w:t>
            </w:r>
          </w:p>
          <w:p w:rsidR="00063E62" w:rsidRPr="00222E9E" w:rsidRDefault="00063E62">
            <w:pPr>
              <w:spacing w:line="276" w:lineRule="auto"/>
              <w:rPr>
                <w:rFonts w:ascii="宋体" w:hAnsi="宋体"/>
                <w:szCs w:val="21"/>
              </w:rPr>
            </w:pPr>
            <w:r w:rsidRPr="00222E9E">
              <w:rPr>
                <w:rFonts w:ascii="宋体" w:hAnsi="宋体" w:hint="eastAsia"/>
                <w:bCs/>
                <w:szCs w:val="21"/>
              </w:rPr>
              <w:t>本年度是否开展了公开募捐：</w:t>
            </w:r>
            <w:proofErr w:type="gramStart"/>
            <w:r w:rsidRPr="00222E9E">
              <w:rPr>
                <w:rFonts w:ascii="宋体" w:hAnsi="宋体" w:hint="eastAsia"/>
                <w:szCs w:val="21"/>
              </w:rPr>
              <w:t>否</w:t>
            </w:r>
            <w:proofErr w:type="gramEnd"/>
          </w:p>
          <w:p w:rsidR="00063E62" w:rsidRPr="00222E9E" w:rsidRDefault="00063E62">
            <w:pPr>
              <w:spacing w:line="276" w:lineRule="auto"/>
              <w:rPr>
                <w:rFonts w:ascii="宋体" w:hAnsi="宋体"/>
                <w:szCs w:val="21"/>
              </w:rPr>
            </w:pPr>
            <w:r w:rsidRPr="00222E9E">
              <w:rPr>
                <w:rFonts w:ascii="Arial Narrow" w:hAnsi="宋体" w:hint="eastAsia"/>
                <w:bCs/>
                <w:szCs w:val="21"/>
              </w:rPr>
              <w:t>本年度是否开展</w:t>
            </w:r>
            <w:r w:rsidRPr="00222E9E">
              <w:rPr>
                <w:rFonts w:ascii="Arial Narrow" w:hAnsi="宋体"/>
                <w:bCs/>
                <w:szCs w:val="21"/>
              </w:rPr>
              <w:t xml:space="preserve"> </w:t>
            </w:r>
            <w:r w:rsidRPr="00222E9E">
              <w:rPr>
                <w:rFonts w:ascii="Arial Narrow" w:hAnsi="宋体" w:hint="eastAsia"/>
                <w:bCs/>
                <w:szCs w:val="21"/>
              </w:rPr>
              <w:t>□评比表彰</w:t>
            </w:r>
            <w:r w:rsidRPr="00222E9E">
              <w:rPr>
                <w:rFonts w:ascii="Arial Narrow" w:hAnsi="宋体"/>
                <w:bCs/>
                <w:szCs w:val="21"/>
              </w:rPr>
              <w:t xml:space="preserve">  </w:t>
            </w:r>
            <w:r w:rsidRPr="00222E9E">
              <w:rPr>
                <w:rFonts w:ascii="Arial Narrow" w:hAnsi="宋体" w:hint="eastAsia"/>
                <w:bCs/>
                <w:szCs w:val="21"/>
              </w:rPr>
              <w:t>□节会</w:t>
            </w:r>
            <w:r w:rsidRPr="00222E9E">
              <w:rPr>
                <w:rFonts w:ascii="Arial Narrow" w:hAnsi="宋体"/>
                <w:bCs/>
                <w:szCs w:val="21"/>
              </w:rPr>
              <w:t xml:space="preserve"> </w:t>
            </w:r>
            <w:r w:rsidRPr="00222E9E">
              <w:rPr>
                <w:rFonts w:ascii="Arial Narrow" w:hAnsi="宋体" w:hint="eastAsia"/>
                <w:bCs/>
                <w:szCs w:val="21"/>
              </w:rPr>
              <w:t>□庆典</w:t>
            </w:r>
            <w:r w:rsidRPr="00222E9E">
              <w:rPr>
                <w:rFonts w:ascii="Arial Narrow" w:hAnsi="宋体"/>
                <w:bCs/>
                <w:szCs w:val="21"/>
              </w:rPr>
              <w:t xml:space="preserve"> </w:t>
            </w:r>
            <w:r w:rsidRPr="00222E9E">
              <w:rPr>
                <w:rFonts w:ascii="Arial Narrow" w:hAnsi="宋体" w:hint="eastAsia"/>
                <w:bCs/>
                <w:szCs w:val="21"/>
              </w:rPr>
              <w:t>□论坛</w:t>
            </w:r>
            <w:r w:rsidRPr="00222E9E">
              <w:rPr>
                <w:rFonts w:ascii="Arial Narrow" w:hAnsi="宋体"/>
                <w:bCs/>
                <w:szCs w:val="21"/>
              </w:rPr>
              <w:t xml:space="preserve"> </w:t>
            </w:r>
            <w:r w:rsidRPr="00222E9E">
              <w:rPr>
                <w:rFonts w:ascii="Arial Narrow" w:hAnsi="宋体" w:hint="eastAsia"/>
                <w:bCs/>
                <w:szCs w:val="21"/>
              </w:rPr>
              <w:t>□研讨</w:t>
            </w:r>
            <w:r w:rsidRPr="00222E9E">
              <w:rPr>
                <w:rFonts w:ascii="Arial Narrow" w:hAnsi="宋体"/>
                <w:bCs/>
                <w:szCs w:val="21"/>
              </w:rPr>
              <w:t xml:space="preserve"> </w:t>
            </w:r>
            <w:r w:rsidRPr="00222E9E">
              <w:rPr>
                <w:rFonts w:ascii="Arial Narrow" w:hAnsi="宋体" w:hint="eastAsia"/>
                <w:bCs/>
                <w:szCs w:val="21"/>
              </w:rPr>
              <w:t>□展会</w:t>
            </w:r>
            <w:r w:rsidRPr="00222E9E">
              <w:rPr>
                <w:rFonts w:ascii="Arial Narrow" w:hAnsi="宋体"/>
                <w:bCs/>
                <w:szCs w:val="21"/>
              </w:rPr>
              <w:t xml:space="preserve"> </w:t>
            </w:r>
            <w:r w:rsidRPr="00222E9E">
              <w:rPr>
                <w:rFonts w:ascii="Arial Narrow" w:hAnsi="宋体" w:hint="eastAsia"/>
                <w:bCs/>
                <w:szCs w:val="21"/>
              </w:rPr>
              <w:t>□表彰活动：</w:t>
            </w:r>
            <w:proofErr w:type="gramStart"/>
            <w:r w:rsidRPr="00222E9E">
              <w:rPr>
                <w:rFonts w:ascii="Arial Narrow" w:hAnsi="宋体" w:hint="eastAsia"/>
                <w:bCs/>
                <w:szCs w:val="21"/>
              </w:rPr>
              <w:t>否</w:t>
            </w:r>
            <w:proofErr w:type="gramEnd"/>
          </w:p>
          <w:p w:rsidR="00063E62" w:rsidRPr="00222E9E" w:rsidRDefault="00063E62">
            <w:pPr>
              <w:spacing w:line="276" w:lineRule="auto"/>
              <w:rPr>
                <w:rFonts w:ascii="宋体" w:hAnsi="宋体"/>
                <w:szCs w:val="21"/>
              </w:rPr>
            </w:pPr>
            <w:r w:rsidRPr="00222E9E">
              <w:rPr>
                <w:rFonts w:ascii="宋体" w:hAnsi="宋体" w:hint="eastAsia"/>
                <w:bCs/>
                <w:szCs w:val="21"/>
              </w:rPr>
              <w:t>本年度是否进行了专项审计：</w:t>
            </w:r>
            <w:proofErr w:type="gramStart"/>
            <w:r w:rsidRPr="00222E9E">
              <w:rPr>
                <w:rFonts w:ascii="宋体" w:hAnsi="宋体" w:hint="eastAsia"/>
                <w:szCs w:val="21"/>
              </w:rPr>
              <w:t>否</w:t>
            </w:r>
            <w:proofErr w:type="gramEnd"/>
          </w:p>
          <w:p w:rsidR="00063E62" w:rsidRPr="00222E9E" w:rsidRDefault="00063E62">
            <w:pPr>
              <w:spacing w:line="276" w:lineRule="auto"/>
              <w:rPr>
                <w:rFonts w:ascii="Arial Narrow" w:hAnsi="Arial Narrow"/>
                <w:bCs/>
                <w:szCs w:val="21"/>
              </w:rPr>
            </w:pPr>
            <w:r w:rsidRPr="00222E9E">
              <w:rPr>
                <w:rFonts w:ascii="宋体" w:hAnsi="宋体" w:hint="eastAsia"/>
                <w:bCs/>
                <w:szCs w:val="21"/>
              </w:rPr>
              <w:t>项目本年度收入：人民币</w:t>
            </w:r>
            <w:r w:rsidR="00257347" w:rsidRPr="00222E9E">
              <w:rPr>
                <w:rFonts w:ascii="Arial Narrow" w:hAnsi="Arial Narrow" w:hint="eastAsia"/>
                <w:bCs/>
                <w:szCs w:val="21"/>
              </w:rPr>
              <w:t>4,480,000</w:t>
            </w:r>
            <w:r w:rsidR="00847BBF" w:rsidRPr="00222E9E">
              <w:rPr>
                <w:rFonts w:ascii="Arial Narrow" w:hAnsi="Arial Narrow" w:hint="eastAsia"/>
                <w:bCs/>
                <w:szCs w:val="21"/>
              </w:rPr>
              <w:t>.00</w:t>
            </w:r>
            <w:r w:rsidRPr="00222E9E">
              <w:rPr>
                <w:rFonts w:ascii="Arial Narrow" w:hAnsi="宋体" w:hint="eastAsia"/>
                <w:bCs/>
                <w:szCs w:val="21"/>
              </w:rPr>
              <w:t>元</w:t>
            </w:r>
          </w:p>
          <w:p w:rsidR="00063E62" w:rsidRPr="00222E9E" w:rsidRDefault="00063E62" w:rsidP="00866103">
            <w:pPr>
              <w:spacing w:line="276" w:lineRule="auto"/>
              <w:rPr>
                <w:rFonts w:ascii="Arial Narrow" w:hAnsi="宋体"/>
                <w:bCs/>
                <w:szCs w:val="21"/>
              </w:rPr>
            </w:pPr>
            <w:r w:rsidRPr="00222E9E">
              <w:rPr>
                <w:rFonts w:ascii="Arial Narrow" w:hAnsi="宋体" w:hint="eastAsia"/>
                <w:bCs/>
                <w:szCs w:val="21"/>
              </w:rPr>
              <w:t>项目本年度支出：人民币</w:t>
            </w:r>
            <w:r w:rsidR="00C03176" w:rsidRPr="00222E9E">
              <w:rPr>
                <w:rFonts w:ascii="Arial Narrow" w:hAnsi="宋体" w:hint="eastAsia"/>
                <w:bCs/>
                <w:szCs w:val="21"/>
              </w:rPr>
              <w:t>4,700,167.45</w:t>
            </w:r>
            <w:r w:rsidR="00E26C67" w:rsidRPr="00222E9E">
              <w:rPr>
                <w:rFonts w:ascii="Arial Narrow" w:hAnsi="宋体" w:hint="eastAsia"/>
                <w:bCs/>
                <w:szCs w:val="21"/>
              </w:rPr>
              <w:t>元</w:t>
            </w:r>
          </w:p>
          <w:p w:rsidR="00A06516" w:rsidRPr="00222E9E" w:rsidRDefault="00A06516" w:rsidP="00866103">
            <w:pPr>
              <w:spacing w:line="276" w:lineRule="auto"/>
              <w:rPr>
                <w:rFonts w:ascii="Arial Narrow" w:hAnsi="Arial Narrow"/>
              </w:rPr>
            </w:pPr>
            <w:r w:rsidRPr="00222E9E">
              <w:rPr>
                <w:rFonts w:ascii="Arial Narrow" w:hAnsi="Arial Narrow" w:hint="eastAsia"/>
              </w:rPr>
              <w:t>运作模式：混合</w:t>
            </w:r>
          </w:p>
          <w:p w:rsidR="00063E62" w:rsidRPr="00222E9E" w:rsidRDefault="00063E62">
            <w:pPr>
              <w:spacing w:line="276" w:lineRule="auto"/>
              <w:rPr>
                <w:rFonts w:ascii="Arial Narrow" w:hAnsi="Arial Narrow"/>
              </w:rPr>
            </w:pPr>
            <w:r w:rsidRPr="00222E9E">
              <w:rPr>
                <w:rFonts w:ascii="Arial Narrow" w:hAnsi="宋体" w:hint="eastAsia"/>
                <w:bCs/>
                <w:szCs w:val="21"/>
              </w:rPr>
              <w:t>服务对象：</w:t>
            </w:r>
            <w:r w:rsidRPr="00222E9E">
              <w:rPr>
                <w:rFonts w:hint="eastAsia"/>
              </w:rPr>
              <w:t>儿童</w:t>
            </w:r>
          </w:p>
          <w:p w:rsidR="00063E62" w:rsidRPr="00222E9E" w:rsidRDefault="00063E62">
            <w:pPr>
              <w:spacing w:line="276" w:lineRule="auto"/>
            </w:pPr>
            <w:r w:rsidRPr="00222E9E">
              <w:rPr>
                <w:rFonts w:hint="eastAsia"/>
                <w:bCs/>
              </w:rPr>
              <w:t>服务领域</w:t>
            </w:r>
            <w:r w:rsidRPr="00222E9E">
              <w:rPr>
                <w:rFonts w:hint="eastAsia"/>
              </w:rPr>
              <w:t>：教育</w:t>
            </w:r>
          </w:p>
          <w:p w:rsidR="00063E62" w:rsidRPr="00222E9E" w:rsidRDefault="00063E62">
            <w:pPr>
              <w:spacing w:line="276" w:lineRule="auto"/>
              <w:rPr>
                <w:rFonts w:ascii="宋体" w:hAnsi="宋体"/>
                <w:bCs/>
                <w:szCs w:val="21"/>
              </w:rPr>
            </w:pPr>
            <w:r w:rsidRPr="00222E9E">
              <w:rPr>
                <w:rFonts w:hint="eastAsia"/>
                <w:bCs/>
              </w:rPr>
              <w:t>服务地区</w:t>
            </w:r>
            <w:r w:rsidRPr="00222E9E">
              <w:rPr>
                <w:rFonts w:hint="eastAsia"/>
              </w:rPr>
              <w:t>：甘肃天水</w:t>
            </w:r>
          </w:p>
          <w:p w:rsidR="00F276AE" w:rsidRPr="00222E9E" w:rsidRDefault="00063E62" w:rsidP="00DE48BD">
            <w:pPr>
              <w:spacing w:line="276" w:lineRule="auto"/>
              <w:rPr>
                <w:rFonts w:ascii="Arial Narrow" w:hAnsi="宋体"/>
                <w:bCs/>
                <w:szCs w:val="21"/>
              </w:rPr>
            </w:pPr>
            <w:r w:rsidRPr="00222E9E">
              <w:rPr>
                <w:rFonts w:ascii="Arial Narrow" w:hAnsi="宋体" w:hint="eastAsia"/>
                <w:bCs/>
                <w:szCs w:val="21"/>
              </w:rPr>
              <w:t>项目介绍：为支持边远地区幼教建设，</w:t>
            </w:r>
            <w:r w:rsidRPr="00222E9E">
              <w:rPr>
                <w:rFonts w:ascii="Arial Narrow" w:hAnsi="宋体"/>
                <w:bCs/>
                <w:szCs w:val="21"/>
              </w:rPr>
              <w:t>2019</w:t>
            </w:r>
            <w:r w:rsidRPr="00222E9E">
              <w:rPr>
                <w:rFonts w:ascii="Arial Narrow" w:hAnsi="宋体" w:hint="eastAsia"/>
                <w:bCs/>
                <w:szCs w:val="21"/>
              </w:rPr>
              <w:t>年本基金会开始投资捐建名为“天水市麦积区养正幼儿园”的非盈利性国际幼儿园。旨在向贫困地区输入最优秀的教育资源，解决当地适龄幼儿入园问题，着力提升该区域内学前教育发展水平。</w:t>
            </w:r>
            <w:r w:rsidRPr="00222E9E">
              <w:rPr>
                <w:rFonts w:ascii="Arial Narrow" w:hAnsi="宋体"/>
                <w:bCs/>
                <w:szCs w:val="21"/>
              </w:rPr>
              <w:t>2020</w:t>
            </w:r>
            <w:r w:rsidRPr="00222E9E">
              <w:rPr>
                <w:rFonts w:ascii="Arial Narrow" w:hAnsi="宋体" w:hint="eastAsia"/>
                <w:bCs/>
                <w:szCs w:val="21"/>
              </w:rPr>
              <w:t>年</w:t>
            </w:r>
            <w:r w:rsidRPr="00222E9E">
              <w:rPr>
                <w:rFonts w:ascii="Arial Narrow" w:hAnsi="宋体"/>
                <w:bCs/>
                <w:szCs w:val="21"/>
              </w:rPr>
              <w:t>8</w:t>
            </w:r>
            <w:r w:rsidRPr="00222E9E">
              <w:rPr>
                <w:rFonts w:ascii="Arial Narrow" w:hAnsi="宋体" w:hint="eastAsia"/>
                <w:bCs/>
                <w:szCs w:val="21"/>
              </w:rPr>
              <w:t>月取得天水市教育局颁发的《民办</w:t>
            </w:r>
            <w:r w:rsidRPr="00222E9E">
              <w:rPr>
                <w:rFonts w:ascii="Arial Narrow" w:hAnsi="宋体" w:hint="eastAsia"/>
                <w:bCs/>
                <w:szCs w:val="21"/>
              </w:rPr>
              <w:lastRenderedPageBreak/>
              <w:t>学校办学许可证》。</w:t>
            </w:r>
            <w:r w:rsidR="00DE48BD" w:rsidRPr="00222E9E">
              <w:rPr>
                <w:rFonts w:ascii="Arial Narrow" w:hAnsi="宋体" w:hint="eastAsia"/>
                <w:bCs/>
                <w:szCs w:val="21"/>
              </w:rPr>
              <w:t>2020</w:t>
            </w:r>
            <w:r w:rsidR="00DE48BD" w:rsidRPr="00222E9E">
              <w:rPr>
                <w:rFonts w:ascii="Arial Narrow" w:hAnsi="宋体" w:hint="eastAsia"/>
                <w:bCs/>
                <w:szCs w:val="21"/>
              </w:rPr>
              <w:t>年</w:t>
            </w:r>
            <w:r w:rsidR="00DE48BD" w:rsidRPr="00222E9E">
              <w:rPr>
                <w:rFonts w:ascii="Arial Narrow" w:hAnsi="宋体" w:hint="eastAsia"/>
                <w:bCs/>
                <w:szCs w:val="21"/>
              </w:rPr>
              <w:t>8</w:t>
            </w:r>
            <w:r w:rsidR="00DE48BD" w:rsidRPr="00222E9E">
              <w:rPr>
                <w:rFonts w:ascii="Arial Narrow" w:hAnsi="宋体" w:hint="eastAsia"/>
                <w:bCs/>
                <w:szCs w:val="21"/>
              </w:rPr>
              <w:t>月</w:t>
            </w:r>
            <w:r w:rsidR="008E5C58" w:rsidRPr="00222E9E">
              <w:rPr>
                <w:rFonts w:ascii="Arial Narrow" w:hAnsi="宋体" w:hint="eastAsia"/>
                <w:bCs/>
                <w:szCs w:val="21"/>
              </w:rPr>
              <w:t>11</w:t>
            </w:r>
            <w:r w:rsidR="008E5C58" w:rsidRPr="00222E9E">
              <w:rPr>
                <w:rFonts w:ascii="Arial Narrow" w:hAnsi="宋体" w:hint="eastAsia"/>
                <w:bCs/>
                <w:szCs w:val="21"/>
              </w:rPr>
              <w:t>日</w:t>
            </w:r>
            <w:r w:rsidR="00DE48BD" w:rsidRPr="00222E9E">
              <w:rPr>
                <w:rFonts w:ascii="Arial Narrow" w:hAnsi="宋体" w:hint="eastAsia"/>
                <w:bCs/>
                <w:szCs w:val="21"/>
              </w:rPr>
              <w:t>，本基金会与</w:t>
            </w:r>
            <w:r w:rsidRPr="00222E9E">
              <w:rPr>
                <w:rFonts w:ascii="Arial Narrow" w:hAnsi="宋体" w:hint="eastAsia"/>
                <w:bCs/>
                <w:szCs w:val="21"/>
              </w:rPr>
              <w:t>北京</w:t>
            </w:r>
            <w:proofErr w:type="gramStart"/>
            <w:r w:rsidRPr="00222E9E">
              <w:rPr>
                <w:rFonts w:ascii="Arial Narrow" w:hAnsi="宋体" w:hint="eastAsia"/>
                <w:bCs/>
                <w:szCs w:val="21"/>
              </w:rPr>
              <w:t>家育苑泛</w:t>
            </w:r>
            <w:proofErr w:type="gramEnd"/>
            <w:r w:rsidRPr="00222E9E">
              <w:rPr>
                <w:rFonts w:ascii="Arial Narrow" w:hAnsi="宋体" w:hint="eastAsia"/>
                <w:bCs/>
                <w:szCs w:val="21"/>
              </w:rPr>
              <w:t>华教育咨询有限公司</w:t>
            </w:r>
            <w:r w:rsidR="00DE48BD" w:rsidRPr="00222E9E">
              <w:rPr>
                <w:rFonts w:ascii="Arial Narrow" w:hAnsi="宋体" w:hint="eastAsia"/>
                <w:bCs/>
                <w:szCs w:val="21"/>
              </w:rPr>
              <w:t>（以下简称“家育苑”）签订《合作协议》，由</w:t>
            </w:r>
            <w:proofErr w:type="gramStart"/>
            <w:r w:rsidR="00DE48BD" w:rsidRPr="00222E9E">
              <w:rPr>
                <w:rFonts w:ascii="Arial Narrow" w:hAnsi="宋体" w:hint="eastAsia"/>
                <w:bCs/>
                <w:szCs w:val="21"/>
              </w:rPr>
              <w:t>家育苑负责</w:t>
            </w:r>
            <w:proofErr w:type="gramEnd"/>
            <w:r w:rsidR="00DE48BD" w:rsidRPr="00222E9E">
              <w:rPr>
                <w:rFonts w:ascii="宋体" w:hAnsi="宋体" w:hint="eastAsia"/>
                <w:bCs/>
                <w:szCs w:val="21"/>
              </w:rPr>
              <w:t>养正幼儿园的运营</w:t>
            </w:r>
            <w:r w:rsidRPr="00222E9E">
              <w:rPr>
                <w:rFonts w:ascii="Arial Narrow" w:hAnsi="宋体" w:hint="eastAsia"/>
                <w:bCs/>
                <w:szCs w:val="21"/>
              </w:rPr>
              <w:t>管理</w:t>
            </w:r>
            <w:r w:rsidR="00DE48BD" w:rsidRPr="00222E9E">
              <w:rPr>
                <w:rFonts w:ascii="Arial Narrow" w:hAnsi="宋体" w:hint="eastAsia"/>
                <w:bCs/>
                <w:szCs w:val="21"/>
              </w:rPr>
              <w:t>。</w:t>
            </w:r>
          </w:p>
          <w:p w:rsidR="00F276AE" w:rsidRPr="00222E9E" w:rsidRDefault="00F276AE" w:rsidP="000A2092">
            <w:pPr>
              <w:spacing w:line="276" w:lineRule="auto"/>
              <w:ind w:firstLineChars="200" w:firstLine="420"/>
              <w:rPr>
                <w:rFonts w:ascii="Arial Narrow" w:hAnsi="宋体"/>
                <w:bCs/>
                <w:szCs w:val="21"/>
              </w:rPr>
            </w:pPr>
            <w:r w:rsidRPr="00222E9E">
              <w:rPr>
                <w:rFonts w:ascii="Arial Narrow" w:hAnsi="宋体" w:hint="eastAsia"/>
                <w:bCs/>
                <w:szCs w:val="21"/>
              </w:rPr>
              <w:t>20</w:t>
            </w:r>
            <w:r w:rsidR="00427834" w:rsidRPr="00222E9E">
              <w:rPr>
                <w:rFonts w:ascii="Arial Narrow" w:hAnsi="宋体" w:hint="eastAsia"/>
                <w:bCs/>
                <w:szCs w:val="21"/>
              </w:rPr>
              <w:t>24</w:t>
            </w:r>
            <w:r w:rsidRPr="00222E9E">
              <w:rPr>
                <w:rFonts w:ascii="Arial Narrow" w:hAnsi="宋体" w:hint="eastAsia"/>
                <w:bCs/>
                <w:szCs w:val="21"/>
              </w:rPr>
              <w:t>年基金会持续为幼儿园捐</w:t>
            </w:r>
            <w:r w:rsidR="00473B08" w:rsidRPr="00222E9E">
              <w:rPr>
                <w:rFonts w:ascii="Arial Narrow" w:hAnsi="宋体" w:hint="eastAsia"/>
                <w:bCs/>
                <w:szCs w:val="21"/>
              </w:rPr>
              <w:t>助</w:t>
            </w:r>
            <w:r w:rsidR="00212A42" w:rsidRPr="00222E9E">
              <w:rPr>
                <w:rFonts w:ascii="Arial Narrow" w:hAnsi="宋体" w:hint="eastAsia"/>
                <w:bCs/>
                <w:szCs w:val="21"/>
              </w:rPr>
              <w:t>470</w:t>
            </w:r>
            <w:r w:rsidR="00212A42" w:rsidRPr="00222E9E">
              <w:rPr>
                <w:rFonts w:ascii="Arial Narrow" w:hAnsi="宋体" w:hint="eastAsia"/>
                <w:bCs/>
                <w:szCs w:val="21"/>
              </w:rPr>
              <w:t>余</w:t>
            </w:r>
            <w:r w:rsidRPr="00222E9E">
              <w:rPr>
                <w:rFonts w:ascii="Arial Narrow" w:hAnsi="宋体" w:hint="eastAsia"/>
                <w:bCs/>
                <w:szCs w:val="21"/>
              </w:rPr>
              <w:t>万元，用于其日常经营和</w:t>
            </w:r>
            <w:r w:rsidR="00473B08" w:rsidRPr="00222E9E">
              <w:rPr>
                <w:rFonts w:ascii="Arial Narrow" w:hAnsi="宋体" w:hint="eastAsia"/>
                <w:bCs/>
                <w:szCs w:val="21"/>
              </w:rPr>
              <w:t>运营</w:t>
            </w:r>
            <w:r w:rsidRPr="00222E9E">
              <w:rPr>
                <w:rFonts w:ascii="Arial Narrow" w:hAnsi="宋体" w:hint="eastAsia"/>
                <w:bCs/>
                <w:szCs w:val="21"/>
              </w:rPr>
              <w:t>管理</w:t>
            </w:r>
            <w:r w:rsidR="00F460FC" w:rsidRPr="00222E9E">
              <w:rPr>
                <w:rFonts w:ascii="Arial Narrow" w:hAnsi="宋体" w:hint="eastAsia"/>
                <w:bCs/>
                <w:szCs w:val="21"/>
              </w:rPr>
              <w:t>工作</w:t>
            </w:r>
            <w:r w:rsidRPr="00222E9E">
              <w:rPr>
                <w:rFonts w:ascii="Arial Narrow" w:hAnsi="宋体" w:hint="eastAsia"/>
                <w:bCs/>
                <w:szCs w:val="21"/>
              </w:rPr>
              <w:t>。</w:t>
            </w:r>
          </w:p>
          <w:p w:rsidR="00063E62" w:rsidRPr="00222E9E" w:rsidRDefault="00063E62" w:rsidP="00CF3ECD">
            <w:pPr>
              <w:spacing w:line="276" w:lineRule="auto"/>
              <w:ind w:firstLineChars="200" w:firstLine="420"/>
              <w:rPr>
                <w:rFonts w:ascii="宋体" w:hAnsi="宋体"/>
                <w:bCs/>
                <w:szCs w:val="21"/>
              </w:rPr>
            </w:pPr>
            <w:r w:rsidRPr="00222E9E">
              <w:rPr>
                <w:rFonts w:ascii="Arial Narrow" w:hAnsi="宋体" w:hint="eastAsia"/>
                <w:bCs/>
                <w:szCs w:val="21"/>
              </w:rPr>
              <w:t>目前</w:t>
            </w:r>
            <w:r w:rsidR="00DE48BD" w:rsidRPr="00222E9E">
              <w:rPr>
                <w:rFonts w:ascii="宋体" w:hAnsi="宋体" w:hint="eastAsia"/>
                <w:bCs/>
                <w:szCs w:val="21"/>
              </w:rPr>
              <w:t>养幼儿园</w:t>
            </w:r>
            <w:r w:rsidRPr="00222E9E">
              <w:rPr>
                <w:rFonts w:ascii="Arial Narrow" w:hAnsi="宋体" w:hint="eastAsia"/>
                <w:bCs/>
                <w:szCs w:val="21"/>
              </w:rPr>
              <w:t>已招收</w:t>
            </w:r>
            <w:r w:rsidRPr="00222E9E">
              <w:rPr>
                <w:rFonts w:ascii="Arial Narrow" w:hAnsi="宋体"/>
                <w:bCs/>
                <w:szCs w:val="21"/>
              </w:rPr>
              <w:t>1</w:t>
            </w:r>
            <w:r w:rsidR="00DD7A3B" w:rsidRPr="00222E9E">
              <w:rPr>
                <w:rFonts w:ascii="Arial Narrow" w:hAnsi="宋体" w:hint="eastAsia"/>
                <w:bCs/>
                <w:szCs w:val="21"/>
              </w:rPr>
              <w:t>80</w:t>
            </w:r>
            <w:r w:rsidRPr="00222E9E">
              <w:rPr>
                <w:rFonts w:ascii="Arial Narrow" w:hAnsi="宋体" w:hint="eastAsia"/>
                <w:bCs/>
                <w:szCs w:val="21"/>
              </w:rPr>
              <w:t>名儿童</w:t>
            </w:r>
            <w:r w:rsidR="00F276AE" w:rsidRPr="00222E9E">
              <w:rPr>
                <w:rFonts w:ascii="Arial Narrow" w:hAnsi="宋体" w:hint="eastAsia"/>
                <w:bCs/>
                <w:szCs w:val="21"/>
              </w:rPr>
              <w:t>，极大程度上解决了当地幼儿学前教育</w:t>
            </w:r>
            <w:r w:rsidR="00372213" w:rsidRPr="00222E9E">
              <w:rPr>
                <w:rFonts w:ascii="Arial Narrow" w:hAnsi="宋体" w:hint="eastAsia"/>
                <w:bCs/>
                <w:szCs w:val="21"/>
              </w:rPr>
              <w:t>匮乏的问题，在当地政府和家长中有口皆碑。</w:t>
            </w:r>
          </w:p>
        </w:tc>
      </w:tr>
      <w:tr w:rsidR="00063E62" w:rsidRPr="00222E9E" w:rsidTr="00B25985">
        <w:trPr>
          <w:trHeight w:val="557"/>
        </w:trPr>
        <w:tc>
          <w:tcPr>
            <w:tcW w:w="8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B25985">
            <w:pPr>
              <w:jc w:val="center"/>
              <w:rPr>
                <w:rFonts w:ascii="Arial Narrow" w:hAnsi="Arial Narrow"/>
                <w:bCs/>
                <w:szCs w:val="21"/>
              </w:rPr>
            </w:pPr>
            <w:r w:rsidRPr="00222E9E">
              <w:rPr>
                <w:rFonts w:ascii="Arial Narrow" w:hAnsi="Arial Narrow" w:hint="eastAsia"/>
                <w:bCs/>
                <w:szCs w:val="21"/>
              </w:rPr>
              <w:lastRenderedPageBreak/>
              <w:t>2</w:t>
            </w:r>
            <w:r w:rsidR="00063E62" w:rsidRPr="00222E9E">
              <w:rPr>
                <w:rFonts w:ascii="Arial Narrow" w:hAnsi="宋体" w:hint="eastAsia"/>
                <w:bCs/>
                <w:szCs w:val="21"/>
              </w:rPr>
              <w:t>、</w:t>
            </w:r>
          </w:p>
        </w:tc>
        <w:tc>
          <w:tcPr>
            <w:tcW w:w="8822" w:type="dxa"/>
            <w:tcBorders>
              <w:top w:val="single" w:sz="4" w:space="0" w:color="auto"/>
              <w:left w:val="single" w:sz="4" w:space="0" w:color="auto"/>
              <w:bottom w:val="single" w:sz="4" w:space="0" w:color="auto"/>
              <w:right w:val="single" w:sz="4" w:space="0" w:color="auto"/>
            </w:tcBorders>
            <w:hideMark/>
          </w:tcPr>
          <w:p w:rsidR="00063E62" w:rsidRPr="00222E9E" w:rsidRDefault="00063E62">
            <w:pPr>
              <w:spacing w:line="276" w:lineRule="auto"/>
              <w:rPr>
                <w:rFonts w:ascii="宋体" w:hAnsi="宋体"/>
                <w:bCs/>
                <w:szCs w:val="21"/>
              </w:rPr>
            </w:pPr>
            <w:r w:rsidRPr="00222E9E">
              <w:rPr>
                <w:rFonts w:ascii="宋体" w:hAnsi="宋体" w:hint="eastAsia"/>
                <w:bCs/>
                <w:szCs w:val="21"/>
              </w:rPr>
              <w:t xml:space="preserve">项目名称 </w:t>
            </w:r>
            <w:r w:rsidR="00C03176" w:rsidRPr="00222E9E">
              <w:rPr>
                <w:rFonts w:ascii="宋体" w:hAnsi="宋体" w:hint="eastAsia"/>
                <w:bCs/>
                <w:szCs w:val="21"/>
              </w:rPr>
              <w:t>：麦</w:t>
            </w:r>
            <w:proofErr w:type="gramStart"/>
            <w:r w:rsidR="00C03176" w:rsidRPr="00222E9E">
              <w:rPr>
                <w:rFonts w:ascii="宋体" w:hAnsi="宋体" w:hint="eastAsia"/>
                <w:bCs/>
                <w:szCs w:val="21"/>
              </w:rPr>
              <w:t>积区养</w:t>
            </w:r>
            <w:proofErr w:type="gramEnd"/>
            <w:r w:rsidR="00C03176" w:rsidRPr="00222E9E">
              <w:rPr>
                <w:rFonts w:ascii="宋体" w:hAnsi="宋体" w:hint="eastAsia"/>
                <w:bCs/>
                <w:szCs w:val="21"/>
              </w:rPr>
              <w:t>正家谱文化工作室</w:t>
            </w:r>
          </w:p>
          <w:p w:rsidR="00063E62" w:rsidRPr="00222E9E" w:rsidRDefault="00063E62">
            <w:pPr>
              <w:spacing w:line="276" w:lineRule="auto"/>
              <w:rPr>
                <w:rFonts w:ascii="宋体" w:hAnsi="宋体"/>
                <w:szCs w:val="21"/>
              </w:rPr>
            </w:pPr>
            <w:r w:rsidRPr="00222E9E">
              <w:rPr>
                <w:rFonts w:ascii="宋体" w:hAnsi="宋体" w:hint="eastAsia"/>
                <w:bCs/>
                <w:szCs w:val="21"/>
              </w:rPr>
              <w:t>本年度是否开展了公开募捐：</w:t>
            </w:r>
            <w:proofErr w:type="gramStart"/>
            <w:r w:rsidRPr="00222E9E">
              <w:rPr>
                <w:rFonts w:ascii="宋体" w:hAnsi="宋体" w:hint="eastAsia"/>
                <w:szCs w:val="21"/>
              </w:rPr>
              <w:t>否</w:t>
            </w:r>
            <w:proofErr w:type="gramEnd"/>
          </w:p>
          <w:p w:rsidR="00063E62" w:rsidRPr="00222E9E" w:rsidRDefault="00063E62">
            <w:pPr>
              <w:spacing w:line="276" w:lineRule="auto"/>
              <w:rPr>
                <w:rFonts w:ascii="宋体" w:hAnsi="宋体"/>
                <w:bCs/>
                <w:szCs w:val="21"/>
              </w:rPr>
            </w:pPr>
            <w:r w:rsidRPr="00222E9E">
              <w:rPr>
                <w:rFonts w:ascii="Arial Narrow" w:hAnsi="宋体" w:hint="eastAsia"/>
                <w:bCs/>
                <w:szCs w:val="21"/>
              </w:rPr>
              <w:t>本年度是否开展</w:t>
            </w:r>
            <w:r w:rsidRPr="00222E9E">
              <w:rPr>
                <w:rFonts w:ascii="Arial Narrow" w:hAnsi="宋体"/>
                <w:bCs/>
                <w:szCs w:val="21"/>
              </w:rPr>
              <w:t xml:space="preserve"> </w:t>
            </w:r>
            <w:r w:rsidRPr="00222E9E">
              <w:rPr>
                <w:rFonts w:ascii="Arial Narrow" w:hAnsi="宋体" w:hint="eastAsia"/>
                <w:bCs/>
                <w:szCs w:val="21"/>
              </w:rPr>
              <w:t>□评比表彰</w:t>
            </w:r>
            <w:r w:rsidRPr="00222E9E">
              <w:rPr>
                <w:rFonts w:ascii="Arial Narrow" w:hAnsi="宋体"/>
                <w:bCs/>
                <w:szCs w:val="21"/>
              </w:rPr>
              <w:t xml:space="preserve">  </w:t>
            </w:r>
            <w:r w:rsidRPr="00222E9E">
              <w:rPr>
                <w:rFonts w:ascii="Arial Narrow" w:hAnsi="宋体" w:hint="eastAsia"/>
                <w:bCs/>
                <w:szCs w:val="21"/>
              </w:rPr>
              <w:t>□节会</w:t>
            </w:r>
            <w:r w:rsidRPr="00222E9E">
              <w:rPr>
                <w:rFonts w:ascii="Arial Narrow" w:hAnsi="宋体"/>
                <w:bCs/>
                <w:szCs w:val="21"/>
              </w:rPr>
              <w:t xml:space="preserve"> </w:t>
            </w:r>
            <w:r w:rsidRPr="00222E9E">
              <w:rPr>
                <w:rFonts w:ascii="Arial Narrow" w:hAnsi="宋体" w:hint="eastAsia"/>
                <w:bCs/>
                <w:szCs w:val="21"/>
              </w:rPr>
              <w:t>□庆典</w:t>
            </w:r>
            <w:r w:rsidRPr="00222E9E">
              <w:rPr>
                <w:rFonts w:ascii="Arial Narrow" w:hAnsi="宋体"/>
                <w:bCs/>
                <w:szCs w:val="21"/>
              </w:rPr>
              <w:t xml:space="preserve"> </w:t>
            </w:r>
            <w:r w:rsidRPr="00222E9E">
              <w:rPr>
                <w:rFonts w:ascii="Arial Narrow" w:hAnsi="宋体" w:hint="eastAsia"/>
                <w:bCs/>
                <w:szCs w:val="21"/>
              </w:rPr>
              <w:t>□论坛</w:t>
            </w:r>
            <w:r w:rsidRPr="00222E9E">
              <w:rPr>
                <w:rFonts w:ascii="Arial Narrow" w:hAnsi="宋体"/>
                <w:bCs/>
                <w:szCs w:val="21"/>
              </w:rPr>
              <w:t xml:space="preserve"> </w:t>
            </w:r>
            <w:r w:rsidRPr="00222E9E">
              <w:rPr>
                <w:rFonts w:ascii="Arial Narrow" w:hAnsi="宋体" w:hint="eastAsia"/>
                <w:bCs/>
                <w:szCs w:val="21"/>
              </w:rPr>
              <w:t>□研讨</w:t>
            </w:r>
            <w:r w:rsidRPr="00222E9E">
              <w:rPr>
                <w:rFonts w:ascii="Arial Narrow" w:hAnsi="宋体"/>
                <w:bCs/>
                <w:szCs w:val="21"/>
              </w:rPr>
              <w:t xml:space="preserve"> </w:t>
            </w:r>
            <w:r w:rsidRPr="00222E9E">
              <w:rPr>
                <w:rFonts w:ascii="Arial Narrow" w:hAnsi="宋体" w:hint="eastAsia"/>
                <w:bCs/>
                <w:szCs w:val="21"/>
              </w:rPr>
              <w:t>□展会</w:t>
            </w:r>
            <w:r w:rsidRPr="00222E9E">
              <w:rPr>
                <w:rFonts w:ascii="Arial Narrow" w:hAnsi="宋体"/>
                <w:bCs/>
                <w:szCs w:val="21"/>
              </w:rPr>
              <w:t xml:space="preserve"> </w:t>
            </w:r>
            <w:r w:rsidRPr="00222E9E">
              <w:rPr>
                <w:rFonts w:ascii="Arial Narrow" w:hAnsi="宋体" w:hint="eastAsia"/>
                <w:bCs/>
                <w:szCs w:val="21"/>
              </w:rPr>
              <w:t>□表彰活动：</w:t>
            </w:r>
            <w:proofErr w:type="gramStart"/>
            <w:r w:rsidRPr="00222E9E">
              <w:rPr>
                <w:rFonts w:ascii="Arial Narrow" w:hAnsi="宋体" w:hint="eastAsia"/>
                <w:bCs/>
                <w:szCs w:val="21"/>
              </w:rPr>
              <w:t>否</w:t>
            </w:r>
            <w:proofErr w:type="gramEnd"/>
          </w:p>
          <w:p w:rsidR="00063E62" w:rsidRPr="00222E9E" w:rsidRDefault="00063E62">
            <w:pPr>
              <w:spacing w:line="276" w:lineRule="auto"/>
              <w:rPr>
                <w:rFonts w:ascii="宋体" w:hAnsi="宋体"/>
                <w:bCs/>
                <w:szCs w:val="21"/>
              </w:rPr>
            </w:pPr>
            <w:r w:rsidRPr="00222E9E">
              <w:rPr>
                <w:rFonts w:ascii="宋体" w:hAnsi="宋体" w:hint="eastAsia"/>
                <w:bCs/>
                <w:szCs w:val="21"/>
              </w:rPr>
              <w:t>本年度是否进行了专项审计：</w:t>
            </w:r>
            <w:proofErr w:type="gramStart"/>
            <w:r w:rsidRPr="00222E9E">
              <w:rPr>
                <w:rFonts w:ascii="宋体" w:hAnsi="宋体" w:hint="eastAsia"/>
                <w:szCs w:val="21"/>
              </w:rPr>
              <w:t>否</w:t>
            </w:r>
            <w:proofErr w:type="gramEnd"/>
          </w:p>
          <w:p w:rsidR="00063E62" w:rsidRPr="00222E9E" w:rsidRDefault="00063E62">
            <w:pPr>
              <w:spacing w:line="276" w:lineRule="auto"/>
              <w:rPr>
                <w:rFonts w:ascii="Arial Narrow" w:hAnsi="Arial Narrow"/>
                <w:bCs/>
                <w:szCs w:val="21"/>
              </w:rPr>
            </w:pPr>
            <w:r w:rsidRPr="00222E9E">
              <w:rPr>
                <w:rFonts w:ascii="宋体" w:hAnsi="宋体" w:hint="eastAsia"/>
                <w:bCs/>
                <w:szCs w:val="21"/>
              </w:rPr>
              <w:t>项目本年度收入：</w:t>
            </w:r>
            <w:r w:rsidRPr="00222E9E">
              <w:rPr>
                <w:rFonts w:ascii="Arial Narrow" w:hAnsi="宋体" w:hint="eastAsia"/>
                <w:bCs/>
                <w:szCs w:val="21"/>
              </w:rPr>
              <w:t>人民币</w:t>
            </w:r>
            <w:r w:rsidR="00C03176" w:rsidRPr="00222E9E">
              <w:rPr>
                <w:rFonts w:ascii="Arial Narrow" w:hAnsi="Arial Narrow" w:hint="eastAsia"/>
                <w:bCs/>
                <w:szCs w:val="21"/>
              </w:rPr>
              <w:t>420,000.00</w:t>
            </w:r>
            <w:r w:rsidRPr="00222E9E">
              <w:rPr>
                <w:rFonts w:ascii="Arial Narrow" w:hAnsi="宋体" w:hint="eastAsia"/>
                <w:bCs/>
                <w:szCs w:val="21"/>
              </w:rPr>
              <w:t>元</w:t>
            </w:r>
          </w:p>
          <w:p w:rsidR="00063E62" w:rsidRPr="00222E9E" w:rsidRDefault="00063E62">
            <w:pPr>
              <w:spacing w:line="276" w:lineRule="auto"/>
              <w:rPr>
                <w:rFonts w:ascii="Arial Narrow" w:hAnsi="宋体"/>
                <w:bCs/>
                <w:szCs w:val="21"/>
              </w:rPr>
            </w:pPr>
            <w:r w:rsidRPr="00222E9E">
              <w:rPr>
                <w:rFonts w:ascii="Arial Narrow" w:hAnsi="宋体" w:hint="eastAsia"/>
                <w:bCs/>
                <w:szCs w:val="21"/>
              </w:rPr>
              <w:t>项目本年度支出：人民币</w:t>
            </w:r>
            <w:r w:rsidR="00C03176" w:rsidRPr="00222E9E">
              <w:rPr>
                <w:rFonts w:ascii="Arial Narrow" w:hAnsi="Arial Narrow" w:hint="eastAsia"/>
                <w:bCs/>
                <w:szCs w:val="21"/>
              </w:rPr>
              <w:t>420,000.00</w:t>
            </w:r>
            <w:r w:rsidRPr="00222E9E">
              <w:rPr>
                <w:rFonts w:ascii="Arial Narrow" w:hAnsi="宋体" w:hint="eastAsia"/>
                <w:bCs/>
                <w:szCs w:val="21"/>
              </w:rPr>
              <w:t>元</w:t>
            </w:r>
          </w:p>
          <w:p w:rsidR="00063E62" w:rsidRPr="00222E9E" w:rsidRDefault="00063E62">
            <w:pPr>
              <w:spacing w:line="276" w:lineRule="auto"/>
              <w:rPr>
                <w:rFonts w:ascii="宋体" w:hAnsi="宋体"/>
                <w:bCs/>
                <w:szCs w:val="21"/>
              </w:rPr>
            </w:pPr>
            <w:r w:rsidRPr="00222E9E">
              <w:rPr>
                <w:rFonts w:ascii="宋体" w:hAnsi="宋体" w:hint="eastAsia"/>
                <w:bCs/>
                <w:szCs w:val="21"/>
              </w:rPr>
              <w:t>运作模式：</w:t>
            </w:r>
            <w:r w:rsidR="00904FFC" w:rsidRPr="00222E9E">
              <w:rPr>
                <w:rFonts w:ascii="宋体" w:hAnsi="宋体" w:hint="eastAsia"/>
                <w:bCs/>
                <w:szCs w:val="21"/>
              </w:rPr>
              <w:t>资</w:t>
            </w:r>
            <w:r w:rsidR="00A06516" w:rsidRPr="00222E9E">
              <w:rPr>
                <w:rFonts w:ascii="宋体" w:hAnsi="宋体" w:hint="eastAsia"/>
                <w:bCs/>
                <w:szCs w:val="21"/>
              </w:rPr>
              <w:t>助</w:t>
            </w:r>
          </w:p>
          <w:p w:rsidR="00063E62" w:rsidRPr="00222E9E" w:rsidRDefault="00063E62">
            <w:pPr>
              <w:spacing w:line="276" w:lineRule="auto"/>
              <w:rPr>
                <w:rFonts w:ascii="宋体" w:hAnsi="宋体"/>
                <w:bCs/>
                <w:szCs w:val="21"/>
              </w:rPr>
            </w:pPr>
            <w:r w:rsidRPr="00222E9E">
              <w:rPr>
                <w:rFonts w:ascii="宋体" w:hAnsi="宋体" w:hint="eastAsia"/>
                <w:bCs/>
                <w:szCs w:val="21"/>
              </w:rPr>
              <w:t>服务对象：</w:t>
            </w:r>
            <w:r w:rsidR="00C80A03" w:rsidRPr="00222E9E">
              <w:rPr>
                <w:rFonts w:ascii="宋体" w:hAnsi="宋体" w:hint="eastAsia"/>
                <w:bCs/>
                <w:szCs w:val="21"/>
              </w:rPr>
              <w:t>所有人</w:t>
            </w:r>
          </w:p>
          <w:p w:rsidR="00063E62" w:rsidRPr="00222E9E" w:rsidRDefault="00063E62">
            <w:pPr>
              <w:spacing w:line="276" w:lineRule="auto"/>
              <w:rPr>
                <w:rFonts w:ascii="宋体" w:hAnsi="宋体"/>
                <w:bCs/>
                <w:szCs w:val="21"/>
              </w:rPr>
            </w:pPr>
            <w:r w:rsidRPr="00222E9E">
              <w:rPr>
                <w:rFonts w:ascii="宋体" w:hAnsi="宋体" w:hint="eastAsia"/>
                <w:bCs/>
                <w:szCs w:val="21"/>
              </w:rPr>
              <w:t>服务领域：</w:t>
            </w:r>
            <w:r w:rsidR="00C80A03" w:rsidRPr="00222E9E">
              <w:rPr>
                <w:rFonts w:ascii="宋体" w:hAnsi="宋体" w:hint="eastAsia"/>
                <w:bCs/>
                <w:szCs w:val="21"/>
              </w:rPr>
              <w:t>家谱文化研究</w:t>
            </w:r>
          </w:p>
          <w:p w:rsidR="00063E62" w:rsidRPr="00222E9E" w:rsidRDefault="00063E62">
            <w:pPr>
              <w:spacing w:line="276" w:lineRule="auto"/>
              <w:rPr>
                <w:rFonts w:ascii="宋体" w:hAnsi="宋体"/>
                <w:bCs/>
                <w:szCs w:val="21"/>
              </w:rPr>
            </w:pPr>
            <w:r w:rsidRPr="00222E9E">
              <w:rPr>
                <w:rFonts w:ascii="宋体" w:hAnsi="宋体" w:hint="eastAsia"/>
                <w:bCs/>
                <w:szCs w:val="21"/>
              </w:rPr>
              <w:t>服务地区：</w:t>
            </w:r>
            <w:r w:rsidRPr="00222E9E">
              <w:rPr>
                <w:rFonts w:ascii="Arial Narrow" w:hAnsi="Arial Narrow" w:hint="eastAsia"/>
                <w:bCs/>
                <w:szCs w:val="21"/>
              </w:rPr>
              <w:t>甘肃天水</w:t>
            </w:r>
          </w:p>
          <w:p w:rsidR="00063E62" w:rsidRPr="00222E9E" w:rsidRDefault="00063E62" w:rsidP="00823BE8">
            <w:pPr>
              <w:spacing w:line="276" w:lineRule="auto"/>
              <w:rPr>
                <w:rFonts w:ascii="宋体" w:hAnsi="宋体"/>
                <w:bCs/>
                <w:szCs w:val="21"/>
              </w:rPr>
            </w:pPr>
            <w:r w:rsidRPr="00222E9E">
              <w:rPr>
                <w:rFonts w:ascii="Arial Narrow" w:hAnsi="宋体" w:hint="eastAsia"/>
                <w:bCs/>
                <w:szCs w:val="21"/>
              </w:rPr>
              <w:t>项目介绍：</w:t>
            </w:r>
            <w:r w:rsidR="00904FFC" w:rsidRPr="00222E9E">
              <w:rPr>
                <w:rFonts w:ascii="Arial Narrow" w:hAnsi="宋体" w:hint="eastAsia"/>
                <w:bCs/>
                <w:szCs w:val="21"/>
              </w:rPr>
              <w:t>202</w:t>
            </w:r>
            <w:r w:rsidR="00B723D4" w:rsidRPr="00222E9E">
              <w:rPr>
                <w:rFonts w:ascii="Arial Narrow" w:hAnsi="宋体" w:hint="eastAsia"/>
                <w:bCs/>
                <w:szCs w:val="21"/>
              </w:rPr>
              <w:t>4</w:t>
            </w:r>
            <w:r w:rsidR="00904FFC" w:rsidRPr="00222E9E">
              <w:rPr>
                <w:rFonts w:ascii="Arial Narrow" w:hAnsi="宋体" w:hint="eastAsia"/>
                <w:bCs/>
                <w:szCs w:val="21"/>
              </w:rPr>
              <w:t>年本基金资助</w:t>
            </w:r>
            <w:r w:rsidR="00B723D4" w:rsidRPr="00222E9E">
              <w:rPr>
                <w:rFonts w:ascii="Arial Narrow" w:hAnsi="宋体" w:hint="eastAsia"/>
                <w:bCs/>
                <w:szCs w:val="21"/>
              </w:rPr>
              <w:t>的</w:t>
            </w:r>
            <w:r w:rsidR="00904FFC" w:rsidRPr="00222E9E">
              <w:rPr>
                <w:rFonts w:ascii="Arial Narrow" w:hAnsi="宋体"/>
                <w:bCs/>
                <w:szCs w:val="21"/>
              </w:rPr>
              <w:t>养正家谱</w:t>
            </w:r>
            <w:r w:rsidR="00C30233" w:rsidRPr="00222E9E">
              <w:rPr>
                <w:rFonts w:ascii="Arial Narrow" w:hAnsi="宋体"/>
                <w:bCs/>
                <w:szCs w:val="21"/>
              </w:rPr>
              <w:t>工作</w:t>
            </w:r>
            <w:r w:rsidR="00904FFC" w:rsidRPr="00222E9E">
              <w:rPr>
                <w:rFonts w:ascii="Arial Narrow" w:hAnsi="宋体"/>
                <w:bCs/>
                <w:szCs w:val="21"/>
              </w:rPr>
              <w:t>室成立，</w:t>
            </w:r>
            <w:r w:rsidR="00473B08" w:rsidRPr="00222E9E">
              <w:rPr>
                <w:rFonts w:ascii="Arial Narrow" w:hAnsi="宋体"/>
                <w:bCs/>
                <w:szCs w:val="21"/>
              </w:rPr>
              <w:t>该</w:t>
            </w:r>
            <w:r w:rsidR="00C30233" w:rsidRPr="00222E9E">
              <w:rPr>
                <w:rFonts w:ascii="Arial Narrow" w:hAnsi="宋体"/>
                <w:bCs/>
                <w:szCs w:val="21"/>
              </w:rPr>
              <w:t>工作</w:t>
            </w:r>
            <w:r w:rsidR="00904FFC" w:rsidRPr="00222E9E">
              <w:rPr>
                <w:rFonts w:ascii="Arial Narrow" w:hAnsi="宋体"/>
                <w:bCs/>
                <w:szCs w:val="21"/>
              </w:rPr>
              <w:t>室主要进行家谱信息的收集、</w:t>
            </w:r>
            <w:r w:rsidR="00823BE8" w:rsidRPr="00222E9E">
              <w:rPr>
                <w:rFonts w:ascii="Arial Narrow" w:hAnsi="宋体"/>
                <w:bCs/>
                <w:szCs w:val="21"/>
              </w:rPr>
              <w:t>整理、</w:t>
            </w:r>
            <w:r w:rsidR="00904FFC" w:rsidRPr="00222E9E">
              <w:rPr>
                <w:rFonts w:ascii="Arial Narrow" w:hAnsi="宋体"/>
                <w:bCs/>
                <w:szCs w:val="21"/>
              </w:rPr>
              <w:t>以及家谱书籍</w:t>
            </w:r>
            <w:r w:rsidR="00823BE8" w:rsidRPr="00222E9E">
              <w:rPr>
                <w:rFonts w:ascii="Arial Narrow" w:hAnsi="宋体"/>
                <w:bCs/>
                <w:szCs w:val="21"/>
              </w:rPr>
              <w:t>编纂</w:t>
            </w:r>
            <w:r w:rsidR="00904FFC" w:rsidRPr="00222E9E">
              <w:rPr>
                <w:rFonts w:ascii="Arial Narrow" w:hAnsi="宋体"/>
                <w:bCs/>
                <w:szCs w:val="21"/>
              </w:rPr>
              <w:t>发布等工作。</w:t>
            </w:r>
          </w:p>
        </w:tc>
      </w:tr>
      <w:tr w:rsidR="00904FFC" w:rsidRPr="00222E9E" w:rsidTr="00B25985">
        <w:trPr>
          <w:trHeight w:val="557"/>
        </w:trPr>
        <w:tc>
          <w:tcPr>
            <w:tcW w:w="828" w:type="dxa"/>
            <w:tcBorders>
              <w:top w:val="single" w:sz="4" w:space="0" w:color="auto"/>
              <w:left w:val="single" w:sz="4" w:space="0" w:color="auto"/>
              <w:bottom w:val="single" w:sz="4" w:space="0" w:color="auto"/>
              <w:right w:val="single" w:sz="4" w:space="0" w:color="auto"/>
            </w:tcBorders>
            <w:vAlign w:val="center"/>
          </w:tcPr>
          <w:p w:rsidR="00904FFC" w:rsidRPr="00222E9E" w:rsidRDefault="00904FFC">
            <w:pPr>
              <w:jc w:val="center"/>
              <w:rPr>
                <w:rFonts w:ascii="Arial Narrow" w:hAnsi="Arial Narrow"/>
                <w:bCs/>
                <w:szCs w:val="21"/>
              </w:rPr>
            </w:pPr>
            <w:r w:rsidRPr="00222E9E">
              <w:rPr>
                <w:rFonts w:ascii="Arial Narrow" w:hAnsi="Arial Narrow" w:hint="eastAsia"/>
                <w:bCs/>
                <w:szCs w:val="21"/>
              </w:rPr>
              <w:t>3</w:t>
            </w:r>
            <w:r w:rsidRPr="00222E9E">
              <w:rPr>
                <w:rFonts w:ascii="Arial Narrow" w:hAnsi="Arial Narrow" w:hint="eastAsia"/>
                <w:bCs/>
                <w:szCs w:val="21"/>
              </w:rPr>
              <w:t>、</w:t>
            </w:r>
          </w:p>
        </w:tc>
        <w:tc>
          <w:tcPr>
            <w:tcW w:w="8822" w:type="dxa"/>
            <w:tcBorders>
              <w:top w:val="single" w:sz="4" w:space="0" w:color="auto"/>
              <w:left w:val="single" w:sz="4" w:space="0" w:color="auto"/>
              <w:bottom w:val="single" w:sz="4" w:space="0" w:color="auto"/>
              <w:right w:val="single" w:sz="4" w:space="0" w:color="auto"/>
            </w:tcBorders>
          </w:tcPr>
          <w:p w:rsidR="00904FFC" w:rsidRPr="00222E9E" w:rsidRDefault="00904FFC" w:rsidP="00904FFC">
            <w:pPr>
              <w:spacing w:line="276" w:lineRule="auto"/>
              <w:rPr>
                <w:rFonts w:ascii="宋体" w:hAnsi="宋体"/>
                <w:bCs/>
                <w:szCs w:val="21"/>
              </w:rPr>
            </w:pPr>
            <w:r w:rsidRPr="00222E9E">
              <w:rPr>
                <w:rFonts w:ascii="宋体" w:hAnsi="宋体" w:hint="eastAsia"/>
                <w:bCs/>
                <w:szCs w:val="21"/>
              </w:rPr>
              <w:t>项目名称 ：</w:t>
            </w:r>
            <w:proofErr w:type="gramStart"/>
            <w:r w:rsidRPr="00222E9E">
              <w:rPr>
                <w:rFonts w:ascii="宋体" w:hAnsi="宋体"/>
                <w:bCs/>
                <w:szCs w:val="21"/>
              </w:rPr>
              <w:t>仁育苑</w:t>
            </w:r>
            <w:proofErr w:type="gramEnd"/>
            <w:r w:rsidRPr="00222E9E">
              <w:rPr>
                <w:rFonts w:ascii="宋体" w:hAnsi="宋体"/>
                <w:bCs/>
                <w:szCs w:val="21"/>
              </w:rPr>
              <w:t>特需儿童之家</w:t>
            </w:r>
          </w:p>
          <w:p w:rsidR="00904FFC" w:rsidRPr="00222E9E" w:rsidRDefault="00904FFC" w:rsidP="00904FFC">
            <w:pPr>
              <w:spacing w:line="276" w:lineRule="auto"/>
              <w:rPr>
                <w:rFonts w:ascii="宋体" w:hAnsi="宋体"/>
                <w:szCs w:val="21"/>
              </w:rPr>
            </w:pPr>
            <w:r w:rsidRPr="00222E9E">
              <w:rPr>
                <w:rFonts w:ascii="宋体" w:hAnsi="宋体" w:hint="eastAsia"/>
                <w:bCs/>
                <w:szCs w:val="21"/>
              </w:rPr>
              <w:t>本年度是否开展了公开募捐：</w:t>
            </w:r>
            <w:proofErr w:type="gramStart"/>
            <w:r w:rsidRPr="00222E9E">
              <w:rPr>
                <w:rFonts w:ascii="宋体" w:hAnsi="宋体" w:hint="eastAsia"/>
                <w:szCs w:val="21"/>
              </w:rPr>
              <w:t>否</w:t>
            </w:r>
            <w:proofErr w:type="gramEnd"/>
          </w:p>
          <w:p w:rsidR="00904FFC" w:rsidRPr="00222E9E" w:rsidRDefault="00904FFC" w:rsidP="00904FFC">
            <w:pPr>
              <w:spacing w:line="276" w:lineRule="auto"/>
              <w:rPr>
                <w:rFonts w:ascii="宋体" w:hAnsi="宋体"/>
                <w:bCs/>
                <w:szCs w:val="21"/>
              </w:rPr>
            </w:pPr>
            <w:r w:rsidRPr="00222E9E">
              <w:rPr>
                <w:rFonts w:ascii="Arial Narrow" w:hAnsi="宋体" w:hint="eastAsia"/>
                <w:bCs/>
                <w:szCs w:val="21"/>
              </w:rPr>
              <w:t>本年度是否开展</w:t>
            </w:r>
            <w:r w:rsidRPr="00222E9E">
              <w:rPr>
                <w:rFonts w:ascii="Arial Narrow" w:hAnsi="宋体"/>
                <w:bCs/>
                <w:szCs w:val="21"/>
              </w:rPr>
              <w:t xml:space="preserve"> </w:t>
            </w:r>
            <w:r w:rsidRPr="00222E9E">
              <w:rPr>
                <w:rFonts w:ascii="Arial Narrow" w:hAnsi="宋体" w:hint="eastAsia"/>
                <w:bCs/>
                <w:szCs w:val="21"/>
              </w:rPr>
              <w:t>□评比表彰</w:t>
            </w:r>
            <w:r w:rsidRPr="00222E9E">
              <w:rPr>
                <w:rFonts w:ascii="Arial Narrow" w:hAnsi="宋体"/>
                <w:bCs/>
                <w:szCs w:val="21"/>
              </w:rPr>
              <w:t xml:space="preserve">  </w:t>
            </w:r>
            <w:r w:rsidRPr="00222E9E">
              <w:rPr>
                <w:rFonts w:ascii="Arial Narrow" w:hAnsi="宋体" w:hint="eastAsia"/>
                <w:bCs/>
                <w:szCs w:val="21"/>
              </w:rPr>
              <w:t>□节会</w:t>
            </w:r>
            <w:r w:rsidRPr="00222E9E">
              <w:rPr>
                <w:rFonts w:ascii="Arial Narrow" w:hAnsi="宋体"/>
                <w:bCs/>
                <w:szCs w:val="21"/>
              </w:rPr>
              <w:t xml:space="preserve"> </w:t>
            </w:r>
            <w:r w:rsidRPr="00222E9E">
              <w:rPr>
                <w:rFonts w:ascii="Arial Narrow" w:hAnsi="宋体" w:hint="eastAsia"/>
                <w:bCs/>
                <w:szCs w:val="21"/>
              </w:rPr>
              <w:t>□庆典</w:t>
            </w:r>
            <w:r w:rsidRPr="00222E9E">
              <w:rPr>
                <w:rFonts w:ascii="Arial Narrow" w:hAnsi="宋体"/>
                <w:bCs/>
                <w:szCs w:val="21"/>
              </w:rPr>
              <w:t xml:space="preserve"> </w:t>
            </w:r>
            <w:r w:rsidRPr="00222E9E">
              <w:rPr>
                <w:rFonts w:ascii="Arial Narrow" w:hAnsi="宋体" w:hint="eastAsia"/>
                <w:bCs/>
                <w:szCs w:val="21"/>
              </w:rPr>
              <w:t>□论坛</w:t>
            </w:r>
            <w:r w:rsidRPr="00222E9E">
              <w:rPr>
                <w:rFonts w:ascii="Arial Narrow" w:hAnsi="宋体"/>
                <w:bCs/>
                <w:szCs w:val="21"/>
              </w:rPr>
              <w:t xml:space="preserve"> </w:t>
            </w:r>
            <w:r w:rsidRPr="00222E9E">
              <w:rPr>
                <w:rFonts w:ascii="Arial Narrow" w:hAnsi="宋体" w:hint="eastAsia"/>
                <w:bCs/>
                <w:szCs w:val="21"/>
              </w:rPr>
              <w:t>□研讨</w:t>
            </w:r>
            <w:r w:rsidRPr="00222E9E">
              <w:rPr>
                <w:rFonts w:ascii="Arial Narrow" w:hAnsi="宋体"/>
                <w:bCs/>
                <w:szCs w:val="21"/>
              </w:rPr>
              <w:t xml:space="preserve"> </w:t>
            </w:r>
            <w:r w:rsidRPr="00222E9E">
              <w:rPr>
                <w:rFonts w:ascii="Arial Narrow" w:hAnsi="宋体" w:hint="eastAsia"/>
                <w:bCs/>
                <w:szCs w:val="21"/>
              </w:rPr>
              <w:t>□展会</w:t>
            </w:r>
            <w:r w:rsidRPr="00222E9E">
              <w:rPr>
                <w:rFonts w:ascii="Arial Narrow" w:hAnsi="宋体"/>
                <w:bCs/>
                <w:szCs w:val="21"/>
              </w:rPr>
              <w:t xml:space="preserve"> </w:t>
            </w:r>
            <w:r w:rsidRPr="00222E9E">
              <w:rPr>
                <w:rFonts w:ascii="Arial Narrow" w:hAnsi="宋体" w:hint="eastAsia"/>
                <w:bCs/>
                <w:szCs w:val="21"/>
              </w:rPr>
              <w:t>□表彰活动：</w:t>
            </w:r>
            <w:proofErr w:type="gramStart"/>
            <w:r w:rsidRPr="00222E9E">
              <w:rPr>
                <w:rFonts w:ascii="Arial Narrow" w:hAnsi="宋体" w:hint="eastAsia"/>
                <w:bCs/>
                <w:szCs w:val="21"/>
              </w:rPr>
              <w:t>否</w:t>
            </w:r>
            <w:proofErr w:type="gramEnd"/>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本年度是否进行了专项审计：</w:t>
            </w:r>
            <w:proofErr w:type="gramStart"/>
            <w:r w:rsidRPr="00222E9E">
              <w:rPr>
                <w:rFonts w:ascii="宋体" w:hAnsi="宋体" w:hint="eastAsia"/>
                <w:szCs w:val="21"/>
              </w:rPr>
              <w:t>否</w:t>
            </w:r>
            <w:proofErr w:type="gramEnd"/>
          </w:p>
          <w:p w:rsidR="00904FFC" w:rsidRPr="00222E9E" w:rsidRDefault="00904FFC" w:rsidP="00904FFC">
            <w:pPr>
              <w:spacing w:line="276" w:lineRule="auto"/>
              <w:rPr>
                <w:rFonts w:ascii="Arial Narrow" w:hAnsi="Arial Narrow"/>
                <w:bCs/>
                <w:szCs w:val="21"/>
              </w:rPr>
            </w:pPr>
            <w:r w:rsidRPr="00222E9E">
              <w:rPr>
                <w:rFonts w:ascii="宋体" w:hAnsi="宋体" w:hint="eastAsia"/>
                <w:bCs/>
                <w:szCs w:val="21"/>
              </w:rPr>
              <w:t>项目本年度收入：</w:t>
            </w:r>
            <w:r w:rsidRPr="00222E9E">
              <w:rPr>
                <w:rFonts w:ascii="Arial Narrow" w:hAnsi="宋体" w:hint="eastAsia"/>
                <w:bCs/>
                <w:szCs w:val="21"/>
              </w:rPr>
              <w:t>人民币</w:t>
            </w:r>
            <w:r w:rsidRPr="00222E9E">
              <w:rPr>
                <w:rFonts w:ascii="Arial Narrow" w:hAnsi="Arial Narrow" w:hint="eastAsia"/>
                <w:bCs/>
                <w:szCs w:val="21"/>
              </w:rPr>
              <w:t>0.00</w:t>
            </w:r>
            <w:r w:rsidRPr="00222E9E">
              <w:rPr>
                <w:rFonts w:ascii="Arial Narrow" w:hAnsi="宋体" w:hint="eastAsia"/>
                <w:bCs/>
                <w:szCs w:val="21"/>
              </w:rPr>
              <w:t>元</w:t>
            </w:r>
          </w:p>
          <w:p w:rsidR="00904FFC" w:rsidRPr="00222E9E" w:rsidRDefault="00904FFC" w:rsidP="00904FFC">
            <w:pPr>
              <w:spacing w:line="276" w:lineRule="auto"/>
              <w:rPr>
                <w:rFonts w:ascii="Arial Narrow" w:hAnsi="宋体"/>
                <w:bCs/>
                <w:szCs w:val="21"/>
              </w:rPr>
            </w:pPr>
            <w:r w:rsidRPr="00222E9E">
              <w:rPr>
                <w:rFonts w:ascii="Arial Narrow" w:hAnsi="宋体" w:hint="eastAsia"/>
                <w:bCs/>
                <w:szCs w:val="21"/>
              </w:rPr>
              <w:t>项目本年度支出：人民币</w:t>
            </w:r>
            <w:r w:rsidRPr="00222E9E">
              <w:rPr>
                <w:rFonts w:ascii="Arial Narrow" w:hAnsi="Arial Narrow"/>
                <w:bCs/>
                <w:szCs w:val="21"/>
              </w:rPr>
              <w:t>4</w:t>
            </w:r>
            <w:r w:rsidRPr="00222E9E">
              <w:rPr>
                <w:rFonts w:ascii="Arial Narrow" w:hAnsi="Arial Narrow" w:hint="eastAsia"/>
                <w:bCs/>
                <w:szCs w:val="21"/>
              </w:rPr>
              <w:t>,</w:t>
            </w:r>
            <w:r w:rsidRPr="00222E9E">
              <w:rPr>
                <w:rFonts w:ascii="Arial Narrow" w:hAnsi="Arial Narrow"/>
                <w:bCs/>
                <w:szCs w:val="21"/>
              </w:rPr>
              <w:t>418.74</w:t>
            </w:r>
            <w:r w:rsidRPr="00222E9E">
              <w:rPr>
                <w:rFonts w:ascii="Arial Narrow" w:hAnsi="宋体" w:hint="eastAsia"/>
                <w:bCs/>
                <w:szCs w:val="21"/>
              </w:rPr>
              <w:t>元</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运作模式：</w:t>
            </w:r>
            <w:r w:rsidR="00A06516" w:rsidRPr="00222E9E">
              <w:rPr>
                <w:rFonts w:ascii="宋体" w:hAnsi="宋体" w:hint="eastAsia"/>
                <w:bCs/>
                <w:szCs w:val="21"/>
              </w:rPr>
              <w:t>资助</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服务对象：</w:t>
            </w:r>
            <w:r w:rsidR="00A06516" w:rsidRPr="00222E9E">
              <w:rPr>
                <w:rFonts w:ascii="宋体" w:hAnsi="宋体" w:hint="eastAsia"/>
                <w:bCs/>
                <w:szCs w:val="21"/>
              </w:rPr>
              <w:t>特需</w:t>
            </w:r>
            <w:r w:rsidRPr="00222E9E">
              <w:rPr>
                <w:rFonts w:ascii="宋体" w:hAnsi="宋体" w:hint="eastAsia"/>
                <w:bCs/>
                <w:szCs w:val="21"/>
              </w:rPr>
              <w:t>儿童</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服务领域：</w:t>
            </w:r>
            <w:r w:rsidR="00C80A03" w:rsidRPr="00222E9E">
              <w:rPr>
                <w:rFonts w:ascii="宋体" w:hAnsi="宋体" w:hint="eastAsia"/>
                <w:bCs/>
                <w:szCs w:val="21"/>
              </w:rPr>
              <w:t>志愿服务</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服务地区：</w:t>
            </w:r>
            <w:r w:rsidRPr="00222E9E">
              <w:rPr>
                <w:rFonts w:ascii="Arial Narrow" w:hAnsi="Arial Narrow" w:hint="eastAsia"/>
                <w:bCs/>
                <w:szCs w:val="21"/>
              </w:rPr>
              <w:t>北京朝阳区</w:t>
            </w:r>
          </w:p>
          <w:p w:rsidR="00904FFC" w:rsidRPr="00222E9E" w:rsidRDefault="00904FFC" w:rsidP="00904FFC">
            <w:pPr>
              <w:spacing w:line="276" w:lineRule="auto"/>
              <w:rPr>
                <w:rFonts w:ascii="宋体" w:hAnsi="宋体"/>
                <w:bCs/>
                <w:szCs w:val="21"/>
              </w:rPr>
            </w:pPr>
            <w:r w:rsidRPr="00222E9E">
              <w:rPr>
                <w:rFonts w:ascii="Arial Narrow" w:hAnsi="宋体" w:hint="eastAsia"/>
                <w:bCs/>
                <w:szCs w:val="21"/>
              </w:rPr>
              <w:t>项目介绍：向</w:t>
            </w:r>
            <w:r w:rsidRPr="00222E9E">
              <w:rPr>
                <w:rFonts w:ascii="宋体" w:hAnsi="宋体"/>
                <w:bCs/>
                <w:szCs w:val="21"/>
              </w:rPr>
              <w:t>残障儿童、特殊儿童们提供生活用品、学习用品及物资。</w:t>
            </w:r>
          </w:p>
        </w:tc>
      </w:tr>
    </w:tbl>
    <w:p w:rsidR="00063E62" w:rsidRPr="00222E9E" w:rsidRDefault="00063E62" w:rsidP="005B2780">
      <w:pPr>
        <w:spacing w:line="276" w:lineRule="auto"/>
        <w:rPr>
          <w:rFonts w:ascii="宋体" w:hAnsi="宋体"/>
          <w:b/>
          <w:bCs/>
          <w:szCs w:val="21"/>
        </w:rPr>
      </w:pPr>
    </w:p>
    <w:p w:rsidR="00063E62" w:rsidRPr="00222E9E" w:rsidRDefault="00063E62" w:rsidP="00DE23B5">
      <w:pPr>
        <w:ind w:firstLineChars="98" w:firstLine="207"/>
        <w:rPr>
          <w:rFonts w:ascii="Arial Narrow" w:hAnsi="Arial Narrow"/>
          <w:b/>
          <w:bCs/>
          <w:szCs w:val="21"/>
        </w:rPr>
      </w:pPr>
      <w:r w:rsidRPr="00222E9E">
        <w:rPr>
          <w:rFonts w:ascii="Arial Narrow" w:hAnsi="Arial Narrow"/>
          <w:b/>
          <w:bCs/>
          <w:szCs w:val="21"/>
        </w:rPr>
        <w:t>2</w:t>
      </w:r>
      <w:r w:rsidRPr="00222E9E">
        <w:rPr>
          <w:rFonts w:ascii="Arial Narrow" w:hAnsi="Arial Narrow" w:hint="eastAsia"/>
          <w:b/>
          <w:bCs/>
          <w:szCs w:val="21"/>
        </w:rPr>
        <w:t>、本年度扶贫协作及参与脱贫攻坚情况</w:t>
      </w:r>
    </w:p>
    <w:p w:rsidR="00063E62" w:rsidRPr="00222E9E" w:rsidRDefault="003E1A9A" w:rsidP="00063E62">
      <w:pPr>
        <w:jc w:val="center"/>
        <w:rPr>
          <w:rFonts w:ascii="Arial Narrow" w:hAnsi="宋体"/>
          <w:bCs/>
          <w:szCs w:val="21"/>
        </w:rPr>
      </w:pPr>
      <w:r w:rsidRPr="00222E9E">
        <w:rPr>
          <w:rFonts w:ascii="Arial Narrow" w:hAnsi="宋体" w:hint="eastAsia"/>
          <w:bCs/>
          <w:szCs w:val="21"/>
        </w:rPr>
        <w:t xml:space="preserve">     </w:t>
      </w:r>
      <w:r w:rsidR="00063E62" w:rsidRPr="00222E9E">
        <w:rPr>
          <w:rFonts w:ascii="Arial Narrow" w:hAnsi="宋体"/>
          <w:bCs/>
          <w:szCs w:val="21"/>
        </w:rPr>
        <w:t>202</w:t>
      </w:r>
      <w:r w:rsidR="00EB73AC" w:rsidRPr="00222E9E">
        <w:rPr>
          <w:rFonts w:ascii="Arial Narrow" w:hAnsi="宋体" w:hint="eastAsia"/>
          <w:bCs/>
          <w:szCs w:val="21"/>
        </w:rPr>
        <w:t>4</w:t>
      </w:r>
      <w:r w:rsidR="00063E62" w:rsidRPr="00222E9E">
        <w:rPr>
          <w:rFonts w:ascii="Arial Narrow" w:hAnsi="宋体" w:hint="eastAsia"/>
          <w:bCs/>
          <w:szCs w:val="21"/>
        </w:rPr>
        <w:t>年度扶贫协作社会捐赠情况统计表</w:t>
      </w:r>
      <w:r w:rsidRPr="00222E9E">
        <w:rPr>
          <w:rFonts w:ascii="Arial Narrow" w:hAnsi="宋体"/>
          <w:bCs/>
          <w:szCs w:val="21"/>
        </w:rPr>
        <w:t xml:space="preserve">  </w:t>
      </w:r>
      <w:r w:rsidR="00063E62" w:rsidRPr="00222E9E">
        <w:rPr>
          <w:rFonts w:ascii="Arial Narrow" w:hAnsi="宋体"/>
          <w:bCs/>
          <w:szCs w:val="21"/>
        </w:rPr>
        <w:t xml:space="preserve">                        </w:t>
      </w:r>
      <w:r w:rsidR="00063E62" w:rsidRPr="00222E9E">
        <w:rPr>
          <w:rFonts w:ascii="Arial Narrow" w:hAnsi="宋体" w:hint="eastAsia"/>
          <w:bCs/>
          <w:szCs w:val="21"/>
        </w:rPr>
        <w:t>单位：人民币元</w:t>
      </w:r>
    </w:p>
    <w:tbl>
      <w:tblPr>
        <w:tblW w:w="9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
        <w:gridCol w:w="1078"/>
        <w:gridCol w:w="885"/>
        <w:gridCol w:w="1104"/>
        <w:gridCol w:w="1114"/>
        <w:gridCol w:w="915"/>
        <w:gridCol w:w="1921"/>
        <w:gridCol w:w="2247"/>
      </w:tblGrid>
      <w:tr w:rsidR="00063E62" w:rsidRPr="00222E9E" w:rsidTr="00D8478A">
        <w:trPr>
          <w:trHeight w:val="405"/>
        </w:trPr>
        <w:tc>
          <w:tcPr>
            <w:tcW w:w="4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序号</w:t>
            </w:r>
          </w:p>
        </w:tc>
        <w:tc>
          <w:tcPr>
            <w:tcW w:w="10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捐赠日期</w:t>
            </w:r>
          </w:p>
        </w:tc>
        <w:tc>
          <w:tcPr>
            <w:tcW w:w="8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捐赠方式</w:t>
            </w:r>
          </w:p>
        </w:tc>
        <w:tc>
          <w:tcPr>
            <w:tcW w:w="221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捐赠金额</w:t>
            </w: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捐赠地区</w:t>
            </w:r>
          </w:p>
        </w:tc>
        <w:tc>
          <w:tcPr>
            <w:tcW w:w="192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接受单位或地区</w:t>
            </w:r>
          </w:p>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（具体到县、乡、村）</w:t>
            </w:r>
          </w:p>
        </w:tc>
        <w:tc>
          <w:tcPr>
            <w:tcW w:w="224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内容描述</w:t>
            </w:r>
          </w:p>
        </w:tc>
      </w:tr>
      <w:tr w:rsidR="00063E62" w:rsidRPr="00222E9E" w:rsidTr="00D8478A">
        <w:trPr>
          <w:trHeight w:val="405"/>
        </w:trPr>
        <w:tc>
          <w:tcPr>
            <w:tcW w:w="462" w:type="dxa"/>
            <w:vMerge/>
            <w:tcBorders>
              <w:top w:val="single" w:sz="4" w:space="0" w:color="000000"/>
              <w:left w:val="single" w:sz="4" w:space="0" w:color="000000"/>
              <w:bottom w:val="single" w:sz="4" w:space="0" w:color="000000"/>
              <w:right w:val="single" w:sz="4" w:space="0" w:color="000000"/>
            </w:tcBorders>
            <w:vAlign w:val="center"/>
            <w:hideMark/>
          </w:tcPr>
          <w:p w:rsidR="00063E62" w:rsidRPr="00222E9E" w:rsidRDefault="00063E62">
            <w:pPr>
              <w:widowControl/>
              <w:jc w:val="left"/>
              <w:rPr>
                <w:rFonts w:ascii="Arial Narrow" w:hAnsi="宋体"/>
                <w:bCs/>
                <w:sz w:val="18"/>
                <w:szCs w:val="18"/>
              </w:rPr>
            </w:pPr>
          </w:p>
        </w:tc>
        <w:tc>
          <w:tcPr>
            <w:tcW w:w="1078" w:type="dxa"/>
            <w:vMerge/>
            <w:tcBorders>
              <w:top w:val="single" w:sz="4" w:space="0" w:color="000000"/>
              <w:left w:val="single" w:sz="4" w:space="0" w:color="000000"/>
              <w:bottom w:val="single" w:sz="4" w:space="0" w:color="000000"/>
              <w:right w:val="single" w:sz="4" w:space="0" w:color="000000"/>
            </w:tcBorders>
            <w:vAlign w:val="center"/>
            <w:hideMark/>
          </w:tcPr>
          <w:p w:rsidR="00063E62" w:rsidRPr="00222E9E" w:rsidRDefault="00063E62">
            <w:pPr>
              <w:widowControl/>
              <w:jc w:val="left"/>
              <w:rPr>
                <w:rFonts w:ascii="Arial Narrow" w:hAnsi="宋体"/>
                <w:bCs/>
                <w:sz w:val="18"/>
                <w:szCs w:val="18"/>
              </w:rPr>
            </w:pPr>
          </w:p>
        </w:tc>
        <w:tc>
          <w:tcPr>
            <w:tcW w:w="885" w:type="dxa"/>
            <w:vMerge/>
            <w:tcBorders>
              <w:top w:val="single" w:sz="4" w:space="0" w:color="000000"/>
              <w:left w:val="single" w:sz="4" w:space="0" w:color="000000"/>
              <w:bottom w:val="single" w:sz="4" w:space="0" w:color="000000"/>
              <w:right w:val="single" w:sz="4" w:space="0" w:color="000000"/>
            </w:tcBorders>
            <w:vAlign w:val="center"/>
            <w:hideMark/>
          </w:tcPr>
          <w:p w:rsidR="00063E62" w:rsidRPr="00222E9E" w:rsidRDefault="00063E62">
            <w:pPr>
              <w:widowControl/>
              <w:jc w:val="left"/>
              <w:rPr>
                <w:rFonts w:ascii="Arial Narrow" w:hAnsi="宋体"/>
                <w:bCs/>
                <w:sz w:val="18"/>
                <w:szCs w:val="18"/>
              </w:rPr>
            </w:pPr>
          </w:p>
        </w:tc>
        <w:tc>
          <w:tcPr>
            <w:tcW w:w="11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现金</w:t>
            </w:r>
          </w:p>
        </w:tc>
        <w:tc>
          <w:tcPr>
            <w:tcW w:w="11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222E9E" w:rsidRDefault="00063E62">
            <w:pPr>
              <w:widowControl/>
              <w:jc w:val="center"/>
              <w:textAlignment w:val="center"/>
              <w:rPr>
                <w:rFonts w:ascii="Arial Narrow" w:hAnsi="宋体"/>
                <w:bCs/>
                <w:sz w:val="18"/>
                <w:szCs w:val="18"/>
              </w:rPr>
            </w:pPr>
            <w:r w:rsidRPr="00222E9E">
              <w:rPr>
                <w:rFonts w:ascii="Arial Narrow" w:hAnsi="宋体" w:hint="eastAsia"/>
                <w:bCs/>
                <w:sz w:val="18"/>
                <w:szCs w:val="18"/>
              </w:rPr>
              <w:t>物资折价</w:t>
            </w:r>
          </w:p>
        </w:tc>
        <w:tc>
          <w:tcPr>
            <w:tcW w:w="915" w:type="dxa"/>
            <w:vMerge/>
            <w:tcBorders>
              <w:top w:val="single" w:sz="4" w:space="0" w:color="000000"/>
              <w:left w:val="single" w:sz="4" w:space="0" w:color="000000"/>
              <w:bottom w:val="single" w:sz="4" w:space="0" w:color="000000"/>
              <w:right w:val="single" w:sz="4" w:space="0" w:color="000000"/>
            </w:tcBorders>
            <w:vAlign w:val="center"/>
            <w:hideMark/>
          </w:tcPr>
          <w:p w:rsidR="00063E62" w:rsidRPr="00222E9E" w:rsidRDefault="00063E62">
            <w:pPr>
              <w:widowControl/>
              <w:jc w:val="left"/>
              <w:rPr>
                <w:rFonts w:ascii="Arial Narrow" w:hAnsi="宋体"/>
                <w:bCs/>
                <w:sz w:val="18"/>
                <w:szCs w:val="18"/>
              </w:rPr>
            </w:pPr>
          </w:p>
        </w:tc>
        <w:tc>
          <w:tcPr>
            <w:tcW w:w="1921" w:type="dxa"/>
            <w:vMerge/>
            <w:tcBorders>
              <w:top w:val="single" w:sz="4" w:space="0" w:color="000000"/>
              <w:left w:val="single" w:sz="4" w:space="0" w:color="000000"/>
              <w:bottom w:val="single" w:sz="4" w:space="0" w:color="000000"/>
              <w:right w:val="single" w:sz="4" w:space="0" w:color="000000"/>
            </w:tcBorders>
            <w:vAlign w:val="center"/>
            <w:hideMark/>
          </w:tcPr>
          <w:p w:rsidR="00063E62" w:rsidRPr="00222E9E" w:rsidRDefault="00063E62">
            <w:pPr>
              <w:widowControl/>
              <w:jc w:val="left"/>
              <w:rPr>
                <w:rFonts w:ascii="Arial Narrow" w:hAnsi="宋体"/>
                <w:bCs/>
                <w:sz w:val="18"/>
                <w:szCs w:val="18"/>
              </w:rPr>
            </w:pPr>
          </w:p>
        </w:tc>
        <w:tc>
          <w:tcPr>
            <w:tcW w:w="2247" w:type="dxa"/>
            <w:vMerge/>
            <w:tcBorders>
              <w:top w:val="single" w:sz="4" w:space="0" w:color="000000"/>
              <w:left w:val="single" w:sz="4" w:space="0" w:color="000000"/>
              <w:bottom w:val="single" w:sz="4" w:space="0" w:color="000000"/>
              <w:right w:val="single" w:sz="4" w:space="0" w:color="000000"/>
            </w:tcBorders>
            <w:vAlign w:val="center"/>
            <w:hideMark/>
          </w:tcPr>
          <w:p w:rsidR="00063E62" w:rsidRPr="00222E9E" w:rsidRDefault="00063E62">
            <w:pPr>
              <w:widowControl/>
              <w:jc w:val="left"/>
              <w:rPr>
                <w:rFonts w:ascii="Arial Narrow" w:hAnsi="宋体"/>
                <w:bCs/>
                <w:sz w:val="18"/>
                <w:szCs w:val="18"/>
              </w:rPr>
            </w:pPr>
          </w:p>
        </w:tc>
      </w:tr>
      <w:tr w:rsidR="00872907" w:rsidRPr="00222E9E" w:rsidTr="00D8478A">
        <w:trPr>
          <w:trHeight w:val="285"/>
        </w:trPr>
        <w:tc>
          <w:tcPr>
            <w:tcW w:w="4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72907" w:rsidRPr="00222E9E" w:rsidRDefault="00872907">
            <w:pPr>
              <w:jc w:val="center"/>
              <w:rPr>
                <w:rFonts w:ascii="Arial Narrow" w:hAnsi="宋体"/>
                <w:bCs/>
                <w:sz w:val="18"/>
                <w:szCs w:val="18"/>
              </w:rPr>
            </w:pPr>
            <w:r w:rsidRPr="00222E9E">
              <w:rPr>
                <w:rFonts w:ascii="Arial Narrow" w:hAnsi="宋体"/>
                <w:bCs/>
                <w:sz w:val="18"/>
                <w:szCs w:val="18"/>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72907" w:rsidRPr="00222E9E" w:rsidRDefault="00872907" w:rsidP="00EB73AC">
            <w:pPr>
              <w:jc w:val="center"/>
              <w:rPr>
                <w:rFonts w:ascii="Arial Narrow" w:hAnsi="宋体"/>
                <w:bCs/>
                <w:sz w:val="18"/>
                <w:szCs w:val="18"/>
              </w:rPr>
            </w:pPr>
            <w:r w:rsidRPr="00222E9E">
              <w:rPr>
                <w:rFonts w:ascii="Arial Narrow" w:hAnsi="宋体"/>
                <w:bCs/>
                <w:sz w:val="18"/>
                <w:szCs w:val="18"/>
              </w:rPr>
              <w:t>202</w:t>
            </w:r>
            <w:r w:rsidRPr="00222E9E">
              <w:rPr>
                <w:rFonts w:ascii="Arial Narrow" w:hAnsi="宋体" w:hint="eastAsia"/>
                <w:bCs/>
                <w:sz w:val="18"/>
                <w:szCs w:val="18"/>
              </w:rPr>
              <w:t>4</w:t>
            </w:r>
            <w:r w:rsidRPr="00222E9E">
              <w:rPr>
                <w:rFonts w:ascii="Arial Narrow" w:hAnsi="宋体"/>
                <w:bCs/>
                <w:sz w:val="18"/>
                <w:szCs w:val="18"/>
              </w:rPr>
              <w:t>.1.1-12.31</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72907" w:rsidRPr="00222E9E" w:rsidRDefault="00872907">
            <w:pPr>
              <w:jc w:val="center"/>
              <w:rPr>
                <w:rFonts w:ascii="Arial Narrow" w:hAnsi="宋体"/>
                <w:bCs/>
                <w:sz w:val="18"/>
                <w:szCs w:val="18"/>
              </w:rPr>
            </w:pPr>
            <w:r w:rsidRPr="00222E9E">
              <w:rPr>
                <w:rFonts w:ascii="Arial Narrow" w:hAnsi="宋体" w:hint="eastAsia"/>
                <w:bCs/>
                <w:sz w:val="18"/>
                <w:szCs w:val="18"/>
              </w:rPr>
              <w:t>资金</w:t>
            </w:r>
          </w:p>
        </w:tc>
        <w:tc>
          <w:tcPr>
            <w:tcW w:w="11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72907" w:rsidRPr="00222E9E" w:rsidRDefault="00872907" w:rsidP="00D8478A">
            <w:pPr>
              <w:wordWrap w:val="0"/>
              <w:ind w:rightChars="19" w:right="40"/>
              <w:jc w:val="right"/>
              <w:rPr>
                <w:rFonts w:ascii="Arial Narrow" w:hAnsi="宋体"/>
                <w:bCs/>
                <w:sz w:val="18"/>
                <w:szCs w:val="18"/>
              </w:rPr>
            </w:pPr>
            <w:r w:rsidRPr="00222E9E">
              <w:rPr>
                <w:rFonts w:ascii="Arial Narrow" w:hAnsi="宋体" w:hint="eastAsia"/>
                <w:bCs/>
                <w:sz w:val="18"/>
                <w:szCs w:val="18"/>
              </w:rPr>
              <w:t>4,480,000.00</w:t>
            </w:r>
          </w:p>
        </w:tc>
        <w:tc>
          <w:tcPr>
            <w:tcW w:w="11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72907" w:rsidRPr="00222E9E" w:rsidRDefault="00872907" w:rsidP="00D8478A">
            <w:pPr>
              <w:ind w:rightChars="19" w:right="40"/>
              <w:jc w:val="right"/>
              <w:rPr>
                <w:rFonts w:ascii="Arial Narrow" w:hAnsi="宋体"/>
                <w:bCs/>
                <w:sz w:val="18"/>
                <w:szCs w:val="18"/>
              </w:rPr>
            </w:pPr>
            <w:r w:rsidRPr="00222E9E">
              <w:rPr>
                <w:rFonts w:ascii="Arial Narrow" w:hAnsi="宋体" w:hint="eastAsia"/>
                <w:bCs/>
                <w:sz w:val="18"/>
                <w:szCs w:val="18"/>
              </w:rPr>
              <w:t>220,167.45</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72907" w:rsidRPr="00222E9E" w:rsidRDefault="00872907">
            <w:pPr>
              <w:jc w:val="center"/>
              <w:rPr>
                <w:rFonts w:ascii="Arial Narrow" w:hAnsi="宋体"/>
                <w:bCs/>
                <w:sz w:val="18"/>
                <w:szCs w:val="18"/>
              </w:rPr>
            </w:pPr>
            <w:r w:rsidRPr="00222E9E">
              <w:rPr>
                <w:rFonts w:ascii="Arial Narrow" w:hAnsi="宋体" w:hint="eastAsia"/>
                <w:bCs/>
                <w:sz w:val="18"/>
                <w:szCs w:val="18"/>
              </w:rPr>
              <w:t>甘肃天水</w:t>
            </w:r>
          </w:p>
        </w:tc>
        <w:tc>
          <w:tcPr>
            <w:tcW w:w="19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72907" w:rsidRPr="00222E9E" w:rsidRDefault="00872907">
            <w:pPr>
              <w:jc w:val="center"/>
              <w:rPr>
                <w:sz w:val="18"/>
                <w:szCs w:val="18"/>
              </w:rPr>
            </w:pPr>
            <w:r w:rsidRPr="00222E9E">
              <w:rPr>
                <w:rFonts w:hint="eastAsia"/>
                <w:sz w:val="18"/>
                <w:szCs w:val="18"/>
              </w:rPr>
              <w:t>马跑泉镇石</w:t>
            </w:r>
            <w:proofErr w:type="gramStart"/>
            <w:r w:rsidRPr="00222E9E">
              <w:rPr>
                <w:rFonts w:hint="eastAsia"/>
                <w:sz w:val="18"/>
                <w:szCs w:val="18"/>
              </w:rPr>
              <w:t>咀</w:t>
            </w:r>
            <w:proofErr w:type="gramEnd"/>
            <w:r w:rsidRPr="00222E9E">
              <w:rPr>
                <w:rFonts w:hint="eastAsia"/>
                <w:sz w:val="18"/>
                <w:szCs w:val="18"/>
              </w:rPr>
              <w:t>村</w:t>
            </w:r>
          </w:p>
          <w:p w:rsidR="00872907" w:rsidRPr="00222E9E" w:rsidRDefault="00872907">
            <w:pPr>
              <w:jc w:val="center"/>
              <w:rPr>
                <w:sz w:val="18"/>
                <w:szCs w:val="18"/>
              </w:rPr>
            </w:pPr>
            <w:r w:rsidRPr="00222E9E">
              <w:rPr>
                <w:rFonts w:hint="eastAsia"/>
                <w:sz w:val="18"/>
                <w:szCs w:val="18"/>
              </w:rPr>
              <w:t>养正幼儿园</w:t>
            </w:r>
          </w:p>
        </w:tc>
        <w:tc>
          <w:tcPr>
            <w:tcW w:w="22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72907" w:rsidRPr="00222E9E" w:rsidRDefault="00872907" w:rsidP="006D21C3">
            <w:pPr>
              <w:rPr>
                <w:rFonts w:ascii="Arial Narrow" w:hAnsi="Arial Narrow"/>
                <w:bCs/>
                <w:sz w:val="18"/>
                <w:szCs w:val="18"/>
              </w:rPr>
            </w:pPr>
            <w:r w:rsidRPr="00222E9E">
              <w:rPr>
                <w:rFonts w:ascii="Arial Narrow" w:hAnsi="Arial Narrow" w:hint="eastAsia"/>
                <w:bCs/>
                <w:sz w:val="18"/>
                <w:szCs w:val="18"/>
              </w:rPr>
              <w:t>幼儿园的日常运营、修缮</w:t>
            </w:r>
          </w:p>
          <w:p w:rsidR="00872907" w:rsidRPr="00222E9E" w:rsidRDefault="00872907" w:rsidP="00D8478A">
            <w:pPr>
              <w:rPr>
                <w:rFonts w:ascii="Arial Narrow" w:hAnsi="宋体"/>
                <w:bCs/>
                <w:sz w:val="18"/>
                <w:szCs w:val="18"/>
              </w:rPr>
            </w:pPr>
            <w:r w:rsidRPr="00222E9E">
              <w:rPr>
                <w:rFonts w:ascii="Arial Narrow" w:hAnsi="Arial Narrow" w:hint="eastAsia"/>
                <w:bCs/>
                <w:sz w:val="18"/>
                <w:szCs w:val="18"/>
              </w:rPr>
              <w:t>维护等工作。</w:t>
            </w:r>
          </w:p>
        </w:tc>
      </w:tr>
    </w:tbl>
    <w:p w:rsidR="00063E62" w:rsidRPr="00222E9E" w:rsidRDefault="00063E62" w:rsidP="00063E62">
      <w:pPr>
        <w:rPr>
          <w:sz w:val="20"/>
          <w:szCs w:val="20"/>
        </w:rPr>
      </w:pPr>
    </w:p>
    <w:p w:rsidR="00063E62" w:rsidRPr="00222E9E" w:rsidRDefault="00063E62" w:rsidP="00A67275">
      <w:pPr>
        <w:ind w:firstLineChars="100" w:firstLine="201"/>
        <w:rPr>
          <w:rFonts w:ascii="Arial Narrow" w:hAnsi="Arial Narrow"/>
          <w:bCs/>
          <w:sz w:val="20"/>
          <w:szCs w:val="20"/>
        </w:rPr>
      </w:pPr>
      <w:r w:rsidRPr="00222E9E">
        <w:rPr>
          <w:rFonts w:ascii="Arial Narrow" w:hAnsi="Arial Narrow"/>
          <w:b/>
          <w:bCs/>
          <w:sz w:val="20"/>
          <w:szCs w:val="20"/>
        </w:rPr>
        <w:t>3</w:t>
      </w:r>
      <w:r w:rsidRPr="00222E9E">
        <w:rPr>
          <w:rFonts w:ascii="Arial Narrow" w:hAnsi="Arial Narrow" w:hint="eastAsia"/>
          <w:b/>
          <w:bCs/>
          <w:sz w:val="20"/>
          <w:szCs w:val="20"/>
        </w:rPr>
        <w:t>、涉外活动情况：</w:t>
      </w:r>
      <w:r w:rsidR="00590CF5" w:rsidRPr="00222E9E">
        <w:rPr>
          <w:rFonts w:ascii="Arial Narrow" w:hAnsi="Arial Narrow" w:hint="eastAsia"/>
          <w:bCs/>
          <w:sz w:val="20"/>
          <w:szCs w:val="20"/>
        </w:rPr>
        <w:t>无。</w:t>
      </w:r>
    </w:p>
    <w:p w:rsidR="00063E62" w:rsidRPr="00222E9E" w:rsidRDefault="00063E62" w:rsidP="00063E62">
      <w:pPr>
        <w:rPr>
          <w:rFonts w:ascii="Arial Narrow" w:hAnsi="Arial Narrow"/>
          <w:b/>
          <w:bCs/>
          <w:sz w:val="20"/>
          <w:szCs w:val="20"/>
        </w:rPr>
      </w:pPr>
    </w:p>
    <w:p w:rsidR="00063E62" w:rsidRPr="00222E9E" w:rsidRDefault="00063E62" w:rsidP="00063E62">
      <w:pPr>
        <w:rPr>
          <w:rFonts w:ascii="宋体" w:hAnsi="宋体"/>
          <w:b/>
          <w:bCs/>
          <w:szCs w:val="21"/>
        </w:rPr>
      </w:pPr>
      <w:r w:rsidRPr="00222E9E">
        <w:rPr>
          <w:rFonts w:ascii="宋体" w:hAnsi="宋体" w:hint="eastAsia"/>
          <w:b/>
          <w:bCs/>
          <w:szCs w:val="21"/>
        </w:rPr>
        <w:t>（四）重大公益慈善项目收支明细表</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106"/>
        <w:gridCol w:w="1330"/>
        <w:gridCol w:w="1400"/>
        <w:gridCol w:w="1105"/>
        <w:gridCol w:w="1554"/>
        <w:gridCol w:w="966"/>
        <w:gridCol w:w="1162"/>
      </w:tblGrid>
      <w:tr w:rsidR="00063E62" w:rsidRPr="00222E9E" w:rsidTr="007C671E">
        <w:trPr>
          <w:trHeight w:val="1718"/>
        </w:trPr>
        <w:tc>
          <w:tcPr>
            <w:tcW w:w="12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Arial Narrow" w:hAnsi="Arial Narrow" w:cs="宋体" w:hint="eastAsia"/>
                <w:bCs/>
                <w:color w:val="000000"/>
                <w:kern w:val="0"/>
                <w:sz w:val="18"/>
                <w:szCs w:val="18"/>
              </w:rPr>
              <w:lastRenderedPageBreak/>
              <w:t>项目名称</w:t>
            </w:r>
          </w:p>
        </w:tc>
        <w:tc>
          <w:tcPr>
            <w:tcW w:w="1106"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Arial Narrow" w:hAnsi="Arial Narrow" w:cs="宋体" w:hint="eastAsia"/>
                <w:bCs/>
                <w:color w:val="000000"/>
                <w:kern w:val="0"/>
                <w:sz w:val="18"/>
                <w:szCs w:val="18"/>
              </w:rPr>
              <w:t>收入</w:t>
            </w:r>
          </w:p>
        </w:tc>
        <w:tc>
          <w:tcPr>
            <w:tcW w:w="1330"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Arial Narrow" w:hAnsi="Arial Narrow" w:cs="宋体"/>
                <w:bCs/>
                <w:color w:val="000000"/>
                <w:kern w:val="0"/>
                <w:sz w:val="18"/>
                <w:szCs w:val="18"/>
              </w:rPr>
            </w:pPr>
            <w:r w:rsidRPr="00222E9E">
              <w:rPr>
                <w:rFonts w:ascii="宋体" w:hAnsi="宋体" w:cs="宋体" w:hint="eastAsia"/>
                <w:bCs/>
                <w:kern w:val="0"/>
                <w:sz w:val="18"/>
                <w:szCs w:val="18"/>
              </w:rPr>
              <w:t>直接或委托其他组织资助给受益人的款物</w:t>
            </w:r>
          </w:p>
        </w:tc>
        <w:tc>
          <w:tcPr>
            <w:tcW w:w="1400"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ind w:leftChars="-30" w:left="-63" w:rightChars="-37" w:right="-78"/>
              <w:rPr>
                <w:rFonts w:ascii="Arial Narrow" w:hAnsi="Arial Narrow" w:cs="宋体"/>
                <w:bCs/>
                <w:color w:val="000000"/>
                <w:kern w:val="0"/>
                <w:sz w:val="18"/>
                <w:szCs w:val="18"/>
              </w:rPr>
            </w:pPr>
            <w:r w:rsidRPr="00222E9E">
              <w:rPr>
                <w:rFonts w:ascii="宋体" w:hAnsi="宋体" w:cs="宋体" w:hint="eastAsia"/>
                <w:bCs/>
                <w:kern w:val="0"/>
                <w:sz w:val="18"/>
                <w:szCs w:val="18"/>
              </w:rPr>
              <w:t>为提供慈善服务和实施慈善项目发生的人员报酬、志愿者补贴和保险</w:t>
            </w:r>
          </w:p>
        </w:tc>
        <w:tc>
          <w:tcPr>
            <w:tcW w:w="1105"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ind w:leftChars="-19" w:left="-40" w:rightChars="-31" w:right="-65"/>
              <w:rPr>
                <w:rFonts w:ascii="Arial Narrow" w:hAnsi="Arial Narrow" w:cs="宋体"/>
                <w:bCs/>
                <w:color w:val="000000"/>
                <w:kern w:val="0"/>
                <w:sz w:val="18"/>
                <w:szCs w:val="18"/>
              </w:rPr>
            </w:pPr>
            <w:r w:rsidRPr="00222E9E">
              <w:rPr>
                <w:rFonts w:ascii="宋体" w:hAnsi="宋体" w:cs="宋体" w:hint="eastAsia"/>
                <w:bCs/>
                <w:kern w:val="0"/>
                <w:sz w:val="18"/>
                <w:szCs w:val="18"/>
              </w:rPr>
              <w:t>使用房屋、设备、物资发生的相关费用</w:t>
            </w:r>
          </w:p>
        </w:tc>
        <w:tc>
          <w:tcPr>
            <w:tcW w:w="1554"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rPr>
                <w:rFonts w:ascii="Arial Narrow" w:hAnsi="Arial Narrow" w:cs="宋体"/>
                <w:bCs/>
                <w:color w:val="000000"/>
                <w:kern w:val="0"/>
                <w:sz w:val="18"/>
                <w:szCs w:val="18"/>
              </w:rPr>
            </w:pPr>
            <w:r w:rsidRPr="00222E9E">
              <w:rPr>
                <w:rFonts w:ascii="宋体" w:hAnsi="宋体" w:cs="宋体" w:hint="eastAsia"/>
                <w:bCs/>
                <w:kern w:val="0"/>
                <w:sz w:val="18"/>
                <w:szCs w:val="18"/>
              </w:rPr>
              <w:t>为管理慈善项目发生的差旅、物流、交通、会议、培训、审计、评估等费用</w:t>
            </w:r>
          </w:p>
        </w:tc>
        <w:tc>
          <w:tcPr>
            <w:tcW w:w="966"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宋体" w:hAnsi="宋体" w:cs="宋体" w:hint="eastAsia"/>
                <w:bCs/>
                <w:kern w:val="0"/>
                <w:sz w:val="18"/>
                <w:szCs w:val="18"/>
              </w:rPr>
              <w:t>其他费用</w:t>
            </w:r>
          </w:p>
        </w:tc>
        <w:tc>
          <w:tcPr>
            <w:tcW w:w="1162"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宋体" w:hAnsi="宋体" w:cs="宋体" w:hint="eastAsia"/>
                <w:bCs/>
                <w:kern w:val="0"/>
                <w:sz w:val="18"/>
                <w:szCs w:val="18"/>
              </w:rPr>
              <w:t>总计</w:t>
            </w:r>
          </w:p>
        </w:tc>
      </w:tr>
      <w:tr w:rsidR="00872907" w:rsidRPr="00222E9E" w:rsidTr="007C671E">
        <w:trPr>
          <w:trHeight w:hRule="exact" w:val="585"/>
        </w:trPr>
        <w:tc>
          <w:tcPr>
            <w:tcW w:w="1228"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872907">
            <w:pPr>
              <w:jc w:val="left"/>
              <w:rPr>
                <w:rFonts w:ascii="Arial Narrow" w:hAnsi="Arial Narrow"/>
                <w:bCs/>
                <w:sz w:val="18"/>
                <w:szCs w:val="18"/>
              </w:rPr>
            </w:pPr>
            <w:r w:rsidRPr="00222E9E">
              <w:rPr>
                <w:rFonts w:ascii="Arial Narrow" w:hAnsi="Arial Narrow" w:hint="eastAsia"/>
                <w:bCs/>
                <w:sz w:val="18"/>
                <w:szCs w:val="18"/>
              </w:rPr>
              <w:t>养正幼儿园</w:t>
            </w:r>
          </w:p>
        </w:tc>
        <w:tc>
          <w:tcPr>
            <w:tcW w:w="1106" w:type="dxa"/>
            <w:tcBorders>
              <w:top w:val="single" w:sz="4" w:space="0" w:color="auto"/>
              <w:left w:val="single" w:sz="4" w:space="0" w:color="auto"/>
              <w:bottom w:val="single" w:sz="4" w:space="0" w:color="auto"/>
              <w:right w:val="single" w:sz="4" w:space="0" w:color="auto"/>
            </w:tcBorders>
            <w:vAlign w:val="center"/>
          </w:tcPr>
          <w:p w:rsidR="00872907" w:rsidRPr="00222E9E" w:rsidRDefault="007C671E" w:rsidP="00BB55A0">
            <w:pPr>
              <w:widowControl/>
              <w:jc w:val="right"/>
              <w:rPr>
                <w:rFonts w:ascii="Arial Narrow" w:hAnsi="Arial Narrow" w:cs="宋体"/>
                <w:color w:val="000000"/>
                <w:kern w:val="0"/>
                <w:sz w:val="18"/>
                <w:szCs w:val="18"/>
              </w:rPr>
            </w:pPr>
            <w:r w:rsidRPr="00222E9E">
              <w:rPr>
                <w:rFonts w:ascii="Arial Narrow" w:hAnsi="Arial Narrow" w:hint="eastAsia"/>
                <w:bCs/>
                <w:sz w:val="18"/>
                <w:szCs w:val="18"/>
              </w:rPr>
              <w:t>4,480,000.00</w:t>
            </w:r>
          </w:p>
        </w:tc>
        <w:tc>
          <w:tcPr>
            <w:tcW w:w="1330"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AF52F7">
            <w:pPr>
              <w:widowControl/>
              <w:jc w:val="right"/>
              <w:rPr>
                <w:rFonts w:ascii="Arial Narrow" w:hAnsi="Arial Narrow" w:cs="宋体"/>
                <w:color w:val="000000"/>
                <w:kern w:val="0"/>
                <w:sz w:val="18"/>
                <w:szCs w:val="18"/>
              </w:rPr>
            </w:pPr>
            <w:r w:rsidRPr="00222E9E">
              <w:rPr>
                <w:rFonts w:ascii="Arial Narrow" w:hAnsi="Arial Narrow" w:hint="eastAsia"/>
                <w:bCs/>
                <w:sz w:val="18"/>
                <w:szCs w:val="18"/>
              </w:rPr>
              <w:t>4,480,000.00</w:t>
            </w:r>
          </w:p>
        </w:tc>
        <w:tc>
          <w:tcPr>
            <w:tcW w:w="1400"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872907">
            <w:pPr>
              <w:widowControl/>
              <w:jc w:val="right"/>
              <w:rPr>
                <w:rFonts w:ascii="Arial Narrow" w:hAnsi="Arial Narrow" w:cs="宋体"/>
                <w:color w:val="000000"/>
                <w:kern w:val="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right"/>
              <w:rPr>
                <w:rFonts w:ascii="Arial Narrow" w:hAnsi="Arial Narrow" w:cs="宋体"/>
                <w:color w:val="000000"/>
                <w:kern w:val="0"/>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right"/>
              <w:rPr>
                <w:rFonts w:ascii="Arial Narrow" w:hAnsi="Arial Narrow" w:cs="宋体"/>
                <w:color w:val="000000"/>
                <w:kern w:val="0"/>
                <w:sz w:val="18"/>
                <w:szCs w:val="18"/>
              </w:rPr>
            </w:pPr>
          </w:p>
        </w:tc>
        <w:tc>
          <w:tcPr>
            <w:tcW w:w="966"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AF52F7">
            <w:pPr>
              <w:widowControl/>
              <w:jc w:val="right"/>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220,167.45</w:t>
            </w:r>
          </w:p>
        </w:tc>
        <w:tc>
          <w:tcPr>
            <w:tcW w:w="1162"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AF52F7">
            <w:pPr>
              <w:widowControl/>
              <w:jc w:val="right"/>
              <w:rPr>
                <w:rFonts w:ascii="Arial Narrow" w:hAnsi="Arial Narrow" w:cs="宋体"/>
                <w:color w:val="000000"/>
                <w:kern w:val="0"/>
                <w:sz w:val="18"/>
                <w:szCs w:val="18"/>
              </w:rPr>
            </w:pPr>
            <w:r w:rsidRPr="00222E9E">
              <w:rPr>
                <w:rFonts w:ascii="Arial Narrow" w:hAnsi="Arial Narrow" w:cs="宋体"/>
                <w:color w:val="000000"/>
                <w:kern w:val="0"/>
                <w:sz w:val="18"/>
                <w:szCs w:val="18"/>
              </w:rPr>
              <w:fldChar w:fldCharType="begin"/>
            </w:r>
            <w:r w:rsidRPr="00222E9E">
              <w:rPr>
                <w:rFonts w:ascii="Arial Narrow" w:hAnsi="Arial Narrow" w:cs="宋体"/>
                <w:color w:val="000000"/>
                <w:kern w:val="0"/>
                <w:sz w:val="18"/>
                <w:szCs w:val="18"/>
              </w:rPr>
              <w:instrText xml:space="preserve"> =SUM(LEFT) </w:instrText>
            </w:r>
            <w:r w:rsidRPr="00222E9E">
              <w:rPr>
                <w:rFonts w:ascii="Arial Narrow" w:hAnsi="Arial Narrow" w:cs="宋体"/>
                <w:color w:val="000000"/>
                <w:kern w:val="0"/>
                <w:sz w:val="18"/>
                <w:szCs w:val="18"/>
              </w:rPr>
              <w:fldChar w:fldCharType="separate"/>
            </w:r>
            <w:r w:rsidRPr="00222E9E">
              <w:rPr>
                <w:rFonts w:ascii="Arial Narrow" w:hAnsi="Arial Narrow" w:cs="宋体"/>
                <w:noProof/>
                <w:color w:val="000000"/>
                <w:kern w:val="0"/>
                <w:sz w:val="18"/>
                <w:szCs w:val="18"/>
              </w:rPr>
              <w:t>4,700,167.45</w:t>
            </w:r>
            <w:r w:rsidRPr="00222E9E">
              <w:rPr>
                <w:rFonts w:ascii="Arial Narrow" w:hAnsi="Arial Narrow" w:cs="宋体"/>
                <w:color w:val="000000"/>
                <w:kern w:val="0"/>
                <w:sz w:val="18"/>
                <w:szCs w:val="18"/>
              </w:rPr>
              <w:fldChar w:fldCharType="end"/>
            </w:r>
          </w:p>
        </w:tc>
      </w:tr>
      <w:tr w:rsidR="00872907" w:rsidRPr="00222E9E" w:rsidTr="007C671E">
        <w:trPr>
          <w:trHeight w:hRule="exact" w:val="888"/>
        </w:trPr>
        <w:tc>
          <w:tcPr>
            <w:tcW w:w="1228"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872907">
            <w:pPr>
              <w:jc w:val="left"/>
              <w:rPr>
                <w:rFonts w:ascii="Arial Narrow" w:hAnsi="Arial Narrow"/>
                <w:bCs/>
                <w:sz w:val="18"/>
                <w:szCs w:val="18"/>
              </w:rPr>
            </w:pPr>
            <w:r w:rsidRPr="00222E9E">
              <w:rPr>
                <w:rFonts w:ascii="宋体" w:hAnsi="宋体" w:hint="eastAsia"/>
                <w:bCs/>
                <w:sz w:val="18"/>
                <w:szCs w:val="18"/>
              </w:rPr>
              <w:t>麦</w:t>
            </w:r>
            <w:proofErr w:type="gramStart"/>
            <w:r w:rsidRPr="00222E9E">
              <w:rPr>
                <w:rFonts w:ascii="宋体" w:hAnsi="宋体" w:hint="eastAsia"/>
                <w:bCs/>
                <w:sz w:val="18"/>
                <w:szCs w:val="18"/>
              </w:rPr>
              <w:t>积区养</w:t>
            </w:r>
            <w:proofErr w:type="gramEnd"/>
            <w:r w:rsidRPr="00222E9E">
              <w:rPr>
                <w:rFonts w:ascii="宋体" w:hAnsi="宋体" w:hint="eastAsia"/>
                <w:bCs/>
                <w:sz w:val="18"/>
                <w:szCs w:val="18"/>
              </w:rPr>
              <w:t>正家谱文化工作室</w:t>
            </w:r>
          </w:p>
        </w:tc>
        <w:tc>
          <w:tcPr>
            <w:tcW w:w="1106"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BB55A0">
            <w:pPr>
              <w:widowControl/>
              <w:jc w:val="right"/>
              <w:rPr>
                <w:rFonts w:ascii="Arial Narrow" w:hAnsi="Arial Narrow" w:cs="宋体"/>
                <w:color w:val="000000"/>
                <w:kern w:val="0"/>
                <w:sz w:val="18"/>
                <w:szCs w:val="18"/>
              </w:rPr>
            </w:pPr>
            <w:r w:rsidRPr="00222E9E">
              <w:rPr>
                <w:rFonts w:ascii="Arial Narrow" w:hAnsi="Arial Narrow" w:hint="eastAsia"/>
                <w:bCs/>
                <w:sz w:val="18"/>
                <w:szCs w:val="18"/>
              </w:rPr>
              <w:t>420,000.00</w:t>
            </w:r>
          </w:p>
        </w:tc>
        <w:tc>
          <w:tcPr>
            <w:tcW w:w="1330"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AF52F7">
            <w:pPr>
              <w:widowControl/>
              <w:jc w:val="right"/>
              <w:rPr>
                <w:rFonts w:ascii="Arial Narrow" w:hAnsi="Arial Narrow" w:cs="宋体"/>
                <w:color w:val="000000"/>
                <w:kern w:val="0"/>
                <w:sz w:val="18"/>
                <w:szCs w:val="18"/>
              </w:rPr>
            </w:pPr>
            <w:r w:rsidRPr="00222E9E">
              <w:rPr>
                <w:rFonts w:ascii="Arial Narrow" w:hAnsi="Arial Narrow" w:hint="eastAsia"/>
                <w:bCs/>
                <w:sz w:val="18"/>
                <w:szCs w:val="18"/>
              </w:rPr>
              <w:t>420,000.00</w:t>
            </w:r>
          </w:p>
        </w:tc>
        <w:tc>
          <w:tcPr>
            <w:tcW w:w="1400"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right"/>
              <w:rPr>
                <w:rFonts w:ascii="Arial Narrow" w:hAnsi="Arial Narrow" w:cs="宋体"/>
                <w:color w:val="000000"/>
                <w:kern w:val="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right"/>
              <w:rPr>
                <w:rFonts w:ascii="Arial Narrow" w:hAnsi="Arial Narrow" w:cs="宋体"/>
                <w:color w:val="000000"/>
                <w:kern w:val="0"/>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right"/>
              <w:rPr>
                <w:rFonts w:ascii="Arial Narrow" w:hAnsi="Arial Narrow" w:cs="宋体"/>
                <w:color w:val="000000"/>
                <w:kern w:val="0"/>
                <w:sz w:val="18"/>
                <w:szCs w:val="18"/>
              </w:rPr>
            </w:pPr>
          </w:p>
        </w:tc>
        <w:tc>
          <w:tcPr>
            <w:tcW w:w="966"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right"/>
              <w:rPr>
                <w:rFonts w:ascii="Arial Narrow" w:hAnsi="Arial Narrow" w:cs="宋体"/>
                <w:color w:val="000000"/>
                <w:kern w:val="0"/>
                <w:sz w:val="18"/>
                <w:szCs w:val="18"/>
              </w:rPr>
            </w:pPr>
          </w:p>
        </w:tc>
        <w:tc>
          <w:tcPr>
            <w:tcW w:w="1162"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AF52F7">
            <w:pPr>
              <w:widowControl/>
              <w:jc w:val="right"/>
              <w:rPr>
                <w:rFonts w:ascii="Arial Narrow" w:hAnsi="Arial Narrow" w:cs="宋体"/>
                <w:color w:val="000000"/>
                <w:kern w:val="0"/>
                <w:sz w:val="18"/>
                <w:szCs w:val="18"/>
              </w:rPr>
            </w:pPr>
            <w:r w:rsidRPr="00222E9E">
              <w:rPr>
                <w:rFonts w:ascii="Arial Narrow" w:hAnsi="Arial Narrow" w:hint="eastAsia"/>
                <w:bCs/>
                <w:sz w:val="18"/>
                <w:szCs w:val="18"/>
              </w:rPr>
              <w:t>420,000.00</w:t>
            </w:r>
          </w:p>
        </w:tc>
      </w:tr>
      <w:tr w:rsidR="005964D9" w:rsidRPr="00222E9E" w:rsidTr="007C671E">
        <w:trPr>
          <w:trHeight w:hRule="exact" w:val="888"/>
        </w:trPr>
        <w:tc>
          <w:tcPr>
            <w:tcW w:w="1228"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rsidP="00FF5E68">
            <w:pPr>
              <w:jc w:val="center"/>
              <w:rPr>
                <w:rFonts w:ascii="宋体" w:hAnsi="宋体"/>
                <w:bCs/>
                <w:sz w:val="18"/>
                <w:szCs w:val="18"/>
              </w:rPr>
            </w:pPr>
            <w:r w:rsidRPr="00222E9E">
              <w:rPr>
                <w:rFonts w:ascii="宋体" w:hAnsi="宋体" w:hint="eastAsia"/>
                <w:bCs/>
                <w:sz w:val="18"/>
                <w:szCs w:val="18"/>
              </w:rPr>
              <w:t>合</w:t>
            </w:r>
            <w:r w:rsidR="00FF5E68" w:rsidRPr="00222E9E">
              <w:rPr>
                <w:rFonts w:ascii="宋体" w:hAnsi="宋体" w:hint="eastAsia"/>
                <w:bCs/>
                <w:sz w:val="18"/>
                <w:szCs w:val="18"/>
              </w:rPr>
              <w:t xml:space="preserve"> </w:t>
            </w:r>
            <w:r w:rsidRPr="00222E9E">
              <w:rPr>
                <w:rFonts w:ascii="宋体" w:hAnsi="宋体" w:hint="eastAsia"/>
                <w:bCs/>
                <w:sz w:val="18"/>
                <w:szCs w:val="18"/>
              </w:rPr>
              <w:t>计</w:t>
            </w:r>
          </w:p>
        </w:tc>
        <w:tc>
          <w:tcPr>
            <w:tcW w:w="1106"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rsidP="00BB55A0">
            <w:pPr>
              <w:widowControl/>
              <w:jc w:val="right"/>
              <w:rPr>
                <w:rFonts w:ascii="Arial Narrow" w:hAnsi="Arial Narrow"/>
                <w:bCs/>
                <w:sz w:val="18"/>
                <w:szCs w:val="18"/>
              </w:rPr>
            </w:pPr>
            <w:r w:rsidRPr="00222E9E">
              <w:rPr>
                <w:rFonts w:ascii="Arial Narrow" w:hAnsi="Arial Narrow"/>
                <w:bCs/>
                <w:sz w:val="18"/>
                <w:szCs w:val="18"/>
              </w:rPr>
              <w:fldChar w:fldCharType="begin"/>
            </w:r>
            <w:r w:rsidRPr="00222E9E">
              <w:rPr>
                <w:rFonts w:ascii="Arial Narrow" w:hAnsi="Arial Narrow"/>
                <w:bCs/>
                <w:sz w:val="18"/>
                <w:szCs w:val="18"/>
              </w:rPr>
              <w:instrText xml:space="preserve"> </w:instrText>
            </w:r>
            <w:r w:rsidRPr="00222E9E">
              <w:rPr>
                <w:rFonts w:ascii="Arial Narrow" w:hAnsi="Arial Narrow" w:hint="eastAsia"/>
                <w:bCs/>
                <w:sz w:val="18"/>
                <w:szCs w:val="18"/>
              </w:rPr>
              <w:instrText>=SUM(ABOVE)</w:instrText>
            </w:r>
            <w:r w:rsidRPr="00222E9E">
              <w:rPr>
                <w:rFonts w:ascii="Arial Narrow" w:hAnsi="Arial Narrow"/>
                <w:bCs/>
                <w:sz w:val="18"/>
                <w:szCs w:val="18"/>
              </w:rPr>
              <w:instrText xml:space="preserve"> </w:instrText>
            </w:r>
            <w:r w:rsidRPr="00222E9E">
              <w:rPr>
                <w:rFonts w:ascii="Arial Narrow" w:hAnsi="Arial Narrow"/>
                <w:bCs/>
                <w:sz w:val="18"/>
                <w:szCs w:val="18"/>
              </w:rPr>
              <w:fldChar w:fldCharType="separate"/>
            </w:r>
            <w:r w:rsidRPr="00222E9E">
              <w:rPr>
                <w:rFonts w:ascii="Arial Narrow" w:hAnsi="Arial Narrow"/>
                <w:bCs/>
                <w:noProof/>
                <w:sz w:val="18"/>
                <w:szCs w:val="18"/>
              </w:rPr>
              <w:t>4,900,000</w:t>
            </w:r>
            <w:r w:rsidRPr="00222E9E">
              <w:rPr>
                <w:rFonts w:ascii="Arial Narrow" w:hAnsi="Arial Narrow"/>
                <w:bCs/>
                <w:sz w:val="18"/>
                <w:szCs w:val="18"/>
              </w:rPr>
              <w:fldChar w:fldCharType="end"/>
            </w:r>
            <w:r w:rsidRPr="00222E9E">
              <w:rPr>
                <w:rFonts w:ascii="Arial Narrow" w:hAnsi="Arial Narrow" w:hint="eastAsia"/>
                <w:bCs/>
                <w:sz w:val="18"/>
                <w:szCs w:val="18"/>
              </w:rPr>
              <w:t>.00</w:t>
            </w:r>
          </w:p>
        </w:tc>
        <w:tc>
          <w:tcPr>
            <w:tcW w:w="1330"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rsidP="00AF52F7">
            <w:pPr>
              <w:widowControl/>
              <w:jc w:val="right"/>
              <w:rPr>
                <w:rFonts w:ascii="Arial Narrow" w:hAnsi="Arial Narrow"/>
                <w:bCs/>
                <w:sz w:val="18"/>
                <w:szCs w:val="18"/>
              </w:rPr>
            </w:pPr>
            <w:r w:rsidRPr="00222E9E">
              <w:rPr>
                <w:rFonts w:ascii="Arial Narrow" w:hAnsi="Arial Narrow"/>
                <w:bCs/>
                <w:sz w:val="18"/>
                <w:szCs w:val="18"/>
              </w:rPr>
              <w:fldChar w:fldCharType="begin"/>
            </w:r>
            <w:r w:rsidRPr="00222E9E">
              <w:rPr>
                <w:rFonts w:ascii="Arial Narrow" w:hAnsi="Arial Narrow"/>
                <w:bCs/>
                <w:sz w:val="18"/>
                <w:szCs w:val="18"/>
              </w:rPr>
              <w:instrText xml:space="preserve"> </w:instrText>
            </w:r>
            <w:r w:rsidRPr="00222E9E">
              <w:rPr>
                <w:rFonts w:ascii="Arial Narrow" w:hAnsi="Arial Narrow" w:hint="eastAsia"/>
                <w:bCs/>
                <w:sz w:val="18"/>
                <w:szCs w:val="18"/>
              </w:rPr>
              <w:instrText>=SUM(ABOVE)</w:instrText>
            </w:r>
            <w:r w:rsidRPr="00222E9E">
              <w:rPr>
                <w:rFonts w:ascii="Arial Narrow" w:hAnsi="Arial Narrow"/>
                <w:bCs/>
                <w:sz w:val="18"/>
                <w:szCs w:val="18"/>
              </w:rPr>
              <w:instrText xml:space="preserve"> </w:instrText>
            </w:r>
            <w:r w:rsidRPr="00222E9E">
              <w:rPr>
                <w:rFonts w:ascii="Arial Narrow" w:hAnsi="Arial Narrow"/>
                <w:bCs/>
                <w:sz w:val="18"/>
                <w:szCs w:val="18"/>
              </w:rPr>
              <w:fldChar w:fldCharType="separate"/>
            </w:r>
            <w:r w:rsidRPr="00222E9E">
              <w:rPr>
                <w:rFonts w:ascii="Arial Narrow" w:hAnsi="Arial Narrow"/>
                <w:bCs/>
                <w:noProof/>
                <w:sz w:val="18"/>
                <w:szCs w:val="18"/>
              </w:rPr>
              <w:t>4,900,000</w:t>
            </w:r>
            <w:r w:rsidRPr="00222E9E">
              <w:rPr>
                <w:rFonts w:ascii="Arial Narrow" w:hAnsi="Arial Narrow"/>
                <w:bCs/>
                <w:sz w:val="18"/>
                <w:szCs w:val="18"/>
              </w:rPr>
              <w:fldChar w:fldCharType="end"/>
            </w:r>
            <w:r w:rsidRPr="00222E9E">
              <w:rPr>
                <w:rFonts w:ascii="Arial Narrow" w:hAnsi="Arial Narrow" w:hint="eastAsia"/>
                <w:bCs/>
                <w:sz w:val="18"/>
                <w:szCs w:val="18"/>
              </w:rPr>
              <w:t>.00</w:t>
            </w:r>
          </w:p>
        </w:tc>
        <w:tc>
          <w:tcPr>
            <w:tcW w:w="1400"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pPr>
              <w:widowControl/>
              <w:jc w:val="right"/>
              <w:rPr>
                <w:rFonts w:ascii="Arial Narrow" w:hAnsi="Arial Narrow" w:cs="宋体"/>
                <w:color w:val="000000"/>
                <w:kern w:val="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pPr>
              <w:widowControl/>
              <w:jc w:val="right"/>
              <w:rPr>
                <w:rFonts w:ascii="Arial Narrow" w:hAnsi="Arial Narrow" w:cs="宋体"/>
                <w:color w:val="000000"/>
                <w:kern w:val="0"/>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pPr>
              <w:widowControl/>
              <w:jc w:val="right"/>
              <w:rPr>
                <w:rFonts w:ascii="Arial Narrow" w:hAnsi="Arial Narrow" w:cs="宋体"/>
                <w:color w:val="000000"/>
                <w:kern w:val="0"/>
                <w:sz w:val="18"/>
                <w:szCs w:val="18"/>
              </w:rPr>
            </w:pPr>
          </w:p>
        </w:tc>
        <w:tc>
          <w:tcPr>
            <w:tcW w:w="966"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pPr>
              <w:widowControl/>
              <w:jc w:val="right"/>
              <w:rPr>
                <w:rFonts w:ascii="Arial Narrow" w:hAnsi="Arial Narrow" w:cs="宋体"/>
                <w:color w:val="000000"/>
                <w:kern w:val="0"/>
                <w:sz w:val="18"/>
                <w:szCs w:val="18"/>
              </w:rPr>
            </w:pPr>
            <w:r w:rsidRPr="00222E9E">
              <w:rPr>
                <w:rFonts w:ascii="Arial Narrow" w:hAnsi="Arial Narrow" w:cs="宋体"/>
                <w:color w:val="000000"/>
                <w:kern w:val="0"/>
                <w:sz w:val="18"/>
                <w:szCs w:val="18"/>
              </w:rPr>
              <w:fldChar w:fldCharType="begin"/>
            </w:r>
            <w:r w:rsidRPr="00222E9E">
              <w:rPr>
                <w:rFonts w:ascii="Arial Narrow" w:hAnsi="Arial Narrow" w:cs="宋体"/>
                <w:color w:val="000000"/>
                <w:kern w:val="0"/>
                <w:sz w:val="18"/>
                <w:szCs w:val="18"/>
              </w:rPr>
              <w:instrText xml:space="preserve"> =SUM(ABOVE) </w:instrText>
            </w:r>
            <w:r w:rsidRPr="00222E9E">
              <w:rPr>
                <w:rFonts w:ascii="Arial Narrow" w:hAnsi="Arial Narrow" w:cs="宋体"/>
                <w:color w:val="000000"/>
                <w:kern w:val="0"/>
                <w:sz w:val="18"/>
                <w:szCs w:val="18"/>
              </w:rPr>
              <w:fldChar w:fldCharType="separate"/>
            </w:r>
            <w:r w:rsidRPr="00222E9E">
              <w:rPr>
                <w:rFonts w:ascii="Arial Narrow" w:hAnsi="Arial Narrow" w:cs="宋体"/>
                <w:noProof/>
                <w:color w:val="000000"/>
                <w:kern w:val="0"/>
                <w:sz w:val="18"/>
                <w:szCs w:val="18"/>
              </w:rPr>
              <w:t>220,167.45</w:t>
            </w:r>
            <w:r w:rsidRPr="00222E9E">
              <w:rPr>
                <w:rFonts w:ascii="Arial Narrow" w:hAnsi="Arial Narrow" w:cs="宋体"/>
                <w:color w:val="000000"/>
                <w:kern w:val="0"/>
                <w:sz w:val="18"/>
                <w:szCs w:val="18"/>
              </w:rPr>
              <w:fldChar w:fldCharType="end"/>
            </w:r>
          </w:p>
        </w:tc>
        <w:tc>
          <w:tcPr>
            <w:tcW w:w="1162" w:type="dxa"/>
            <w:tcBorders>
              <w:top w:val="single" w:sz="4" w:space="0" w:color="auto"/>
              <w:left w:val="single" w:sz="4" w:space="0" w:color="auto"/>
              <w:bottom w:val="single" w:sz="4" w:space="0" w:color="auto"/>
              <w:right w:val="single" w:sz="4" w:space="0" w:color="auto"/>
            </w:tcBorders>
            <w:vAlign w:val="center"/>
          </w:tcPr>
          <w:p w:rsidR="005964D9" w:rsidRPr="00222E9E" w:rsidRDefault="005964D9" w:rsidP="00AF52F7">
            <w:pPr>
              <w:widowControl/>
              <w:jc w:val="right"/>
              <w:rPr>
                <w:rFonts w:ascii="Arial Narrow" w:hAnsi="Arial Narrow"/>
                <w:bCs/>
                <w:sz w:val="18"/>
                <w:szCs w:val="18"/>
              </w:rPr>
            </w:pPr>
            <w:r w:rsidRPr="00222E9E">
              <w:rPr>
                <w:rFonts w:ascii="Arial Narrow" w:hAnsi="Arial Narrow"/>
                <w:bCs/>
                <w:sz w:val="18"/>
                <w:szCs w:val="18"/>
              </w:rPr>
              <w:fldChar w:fldCharType="begin"/>
            </w:r>
            <w:r w:rsidRPr="00222E9E">
              <w:rPr>
                <w:rFonts w:ascii="Arial Narrow" w:hAnsi="Arial Narrow"/>
                <w:bCs/>
                <w:sz w:val="18"/>
                <w:szCs w:val="18"/>
              </w:rPr>
              <w:instrText xml:space="preserve"> </w:instrText>
            </w:r>
            <w:r w:rsidRPr="00222E9E">
              <w:rPr>
                <w:rFonts w:ascii="Arial Narrow" w:hAnsi="Arial Narrow" w:hint="eastAsia"/>
                <w:bCs/>
                <w:sz w:val="18"/>
                <w:szCs w:val="18"/>
              </w:rPr>
              <w:instrText>=SUM(ABOVE)</w:instrText>
            </w:r>
            <w:r w:rsidRPr="00222E9E">
              <w:rPr>
                <w:rFonts w:ascii="Arial Narrow" w:hAnsi="Arial Narrow"/>
                <w:bCs/>
                <w:sz w:val="18"/>
                <w:szCs w:val="18"/>
              </w:rPr>
              <w:instrText xml:space="preserve"> </w:instrText>
            </w:r>
            <w:r w:rsidRPr="00222E9E">
              <w:rPr>
                <w:rFonts w:ascii="Arial Narrow" w:hAnsi="Arial Narrow"/>
                <w:bCs/>
                <w:sz w:val="18"/>
                <w:szCs w:val="18"/>
              </w:rPr>
              <w:fldChar w:fldCharType="separate"/>
            </w:r>
            <w:r w:rsidRPr="00222E9E">
              <w:rPr>
                <w:rFonts w:ascii="Arial Narrow" w:hAnsi="Arial Narrow"/>
                <w:bCs/>
                <w:noProof/>
                <w:sz w:val="18"/>
                <w:szCs w:val="18"/>
              </w:rPr>
              <w:t>5,120,167.45</w:t>
            </w:r>
            <w:r w:rsidRPr="00222E9E">
              <w:rPr>
                <w:rFonts w:ascii="Arial Narrow" w:hAnsi="Arial Narrow"/>
                <w:bCs/>
                <w:sz w:val="18"/>
                <w:szCs w:val="18"/>
              </w:rPr>
              <w:fldChar w:fldCharType="end"/>
            </w:r>
          </w:p>
        </w:tc>
      </w:tr>
    </w:tbl>
    <w:p w:rsidR="00063E62" w:rsidRPr="00222E9E" w:rsidRDefault="00063E62" w:rsidP="00063E62">
      <w:pPr>
        <w:widowControl/>
        <w:jc w:val="left"/>
        <w:rPr>
          <w:rFonts w:ascii="宋体" w:hAnsi="宋体" w:cs="宋体"/>
          <w:bCs/>
          <w:kern w:val="0"/>
          <w:szCs w:val="21"/>
        </w:rPr>
      </w:pPr>
    </w:p>
    <w:p w:rsidR="00063E62" w:rsidRPr="00222E9E" w:rsidRDefault="00063E62" w:rsidP="00063E62">
      <w:pPr>
        <w:widowControl/>
        <w:jc w:val="left"/>
        <w:rPr>
          <w:rFonts w:ascii="Arial Narrow" w:hAnsi="Arial Narrow"/>
          <w:b/>
          <w:color w:val="000000"/>
          <w:szCs w:val="21"/>
        </w:rPr>
      </w:pPr>
      <w:r w:rsidRPr="00222E9E">
        <w:rPr>
          <w:rFonts w:ascii="Arial Narrow" w:hAnsi="Arial Narrow" w:hint="eastAsia"/>
          <w:b/>
          <w:color w:val="000000"/>
          <w:szCs w:val="21"/>
        </w:rPr>
        <w:t>重大公益项目大额支付对象</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950"/>
        <w:gridCol w:w="1161"/>
        <w:gridCol w:w="1701"/>
        <w:gridCol w:w="2657"/>
      </w:tblGrid>
      <w:tr w:rsidR="00063E62" w:rsidRPr="00222E9E" w:rsidTr="00992C69">
        <w:trPr>
          <w:trHeight w:val="379"/>
        </w:trPr>
        <w:tc>
          <w:tcPr>
            <w:tcW w:w="1242"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
                <w:bCs/>
                <w:color w:val="000000"/>
                <w:kern w:val="0"/>
                <w:sz w:val="18"/>
                <w:szCs w:val="18"/>
              </w:rPr>
            </w:pPr>
            <w:r w:rsidRPr="00222E9E">
              <w:rPr>
                <w:rFonts w:ascii="Arial Narrow" w:hAnsi="Arial Narrow" w:cs="宋体" w:hint="eastAsia"/>
                <w:b/>
                <w:bCs/>
                <w:color w:val="000000"/>
                <w:kern w:val="0"/>
                <w:sz w:val="18"/>
                <w:szCs w:val="18"/>
              </w:rPr>
              <w:t>项目名称</w:t>
            </w:r>
          </w:p>
        </w:tc>
        <w:tc>
          <w:tcPr>
            <w:tcW w:w="2950"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宋体" w:hAnsi="宋体" w:cs="宋体"/>
                <w:b/>
                <w:bCs/>
                <w:kern w:val="0"/>
                <w:sz w:val="18"/>
                <w:szCs w:val="18"/>
              </w:rPr>
            </w:pPr>
            <w:r w:rsidRPr="00222E9E">
              <w:rPr>
                <w:rFonts w:ascii="宋体" w:hAnsi="宋体" w:cs="宋体" w:hint="eastAsia"/>
                <w:b/>
                <w:bCs/>
                <w:kern w:val="0"/>
                <w:sz w:val="18"/>
                <w:szCs w:val="18"/>
              </w:rPr>
              <w:t>大额支付对象</w:t>
            </w:r>
          </w:p>
        </w:tc>
        <w:tc>
          <w:tcPr>
            <w:tcW w:w="116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宋体" w:hAnsi="宋体" w:cs="宋体"/>
                <w:b/>
                <w:bCs/>
                <w:kern w:val="0"/>
                <w:sz w:val="18"/>
                <w:szCs w:val="18"/>
              </w:rPr>
            </w:pPr>
            <w:r w:rsidRPr="00222E9E">
              <w:rPr>
                <w:rFonts w:ascii="宋体" w:hAnsi="宋体" w:cs="宋体" w:hint="eastAsia"/>
                <w:b/>
                <w:bCs/>
                <w:kern w:val="0"/>
                <w:sz w:val="18"/>
                <w:szCs w:val="18"/>
              </w:rPr>
              <w:t>支付金额</w:t>
            </w:r>
          </w:p>
        </w:tc>
        <w:tc>
          <w:tcPr>
            <w:tcW w:w="170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宋体" w:hAnsi="宋体" w:cs="宋体"/>
                <w:b/>
                <w:bCs/>
                <w:kern w:val="0"/>
                <w:sz w:val="18"/>
                <w:szCs w:val="18"/>
              </w:rPr>
            </w:pPr>
            <w:r w:rsidRPr="00222E9E">
              <w:rPr>
                <w:rFonts w:ascii="宋体" w:hAnsi="宋体" w:cs="宋体" w:hint="eastAsia"/>
                <w:b/>
                <w:bCs/>
                <w:kern w:val="0"/>
                <w:sz w:val="18"/>
                <w:szCs w:val="18"/>
              </w:rPr>
              <w:t>占基金会</w:t>
            </w:r>
            <w:proofErr w:type="gramStart"/>
            <w:r w:rsidRPr="00222E9E">
              <w:rPr>
                <w:rFonts w:ascii="宋体" w:hAnsi="宋体" w:cs="宋体" w:hint="eastAsia"/>
                <w:b/>
                <w:bCs/>
                <w:kern w:val="0"/>
                <w:sz w:val="18"/>
                <w:szCs w:val="18"/>
              </w:rPr>
              <w:t>年度公益总支出比例</w:t>
            </w:r>
            <w:proofErr w:type="gramEnd"/>
          </w:p>
        </w:tc>
        <w:tc>
          <w:tcPr>
            <w:tcW w:w="2657"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
                <w:bCs/>
                <w:color w:val="000000"/>
                <w:kern w:val="0"/>
                <w:sz w:val="18"/>
                <w:szCs w:val="18"/>
              </w:rPr>
            </w:pPr>
            <w:r w:rsidRPr="00222E9E">
              <w:rPr>
                <w:rFonts w:ascii="Arial Narrow" w:hAnsi="Arial Narrow" w:cs="宋体" w:hint="eastAsia"/>
                <w:b/>
                <w:bCs/>
                <w:color w:val="000000"/>
                <w:kern w:val="0"/>
                <w:sz w:val="18"/>
                <w:szCs w:val="18"/>
              </w:rPr>
              <w:t>用途</w:t>
            </w:r>
          </w:p>
        </w:tc>
      </w:tr>
      <w:tr w:rsidR="00783303" w:rsidRPr="00222E9E" w:rsidTr="00992C69">
        <w:trPr>
          <w:trHeight w:hRule="exact" w:val="794"/>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783303" w:rsidRPr="00222E9E" w:rsidRDefault="00783303" w:rsidP="00624AB5">
            <w:pPr>
              <w:jc w:val="center"/>
              <w:rPr>
                <w:rFonts w:ascii="Arial Narrow" w:hAnsi="Arial Narrow"/>
                <w:bCs/>
                <w:sz w:val="18"/>
                <w:szCs w:val="18"/>
              </w:rPr>
            </w:pPr>
            <w:r w:rsidRPr="00222E9E">
              <w:rPr>
                <w:rFonts w:ascii="Arial Narrow" w:hAnsi="Arial Narrow" w:hint="eastAsia"/>
                <w:bCs/>
                <w:sz w:val="18"/>
                <w:szCs w:val="18"/>
              </w:rPr>
              <w:t>养正幼儿园</w:t>
            </w:r>
          </w:p>
        </w:tc>
        <w:tc>
          <w:tcPr>
            <w:tcW w:w="2950"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DD1F1D">
            <w:pPr>
              <w:widowControl/>
              <w:rPr>
                <w:rFonts w:ascii="宋体" w:hAnsi="宋体"/>
                <w:bCs/>
                <w:sz w:val="18"/>
                <w:szCs w:val="18"/>
              </w:rPr>
            </w:pPr>
            <w:r w:rsidRPr="00222E9E">
              <w:rPr>
                <w:rFonts w:ascii="宋体" w:hAnsi="宋体" w:hint="eastAsia"/>
                <w:bCs/>
                <w:sz w:val="18"/>
                <w:szCs w:val="18"/>
              </w:rPr>
              <w:t>天水市麦</w:t>
            </w:r>
            <w:proofErr w:type="gramStart"/>
            <w:r w:rsidRPr="00222E9E">
              <w:rPr>
                <w:rFonts w:ascii="宋体" w:hAnsi="宋体" w:hint="eastAsia"/>
                <w:bCs/>
                <w:sz w:val="18"/>
                <w:szCs w:val="18"/>
              </w:rPr>
              <w:t>积区养</w:t>
            </w:r>
            <w:proofErr w:type="gramEnd"/>
            <w:r w:rsidRPr="00222E9E">
              <w:rPr>
                <w:rFonts w:ascii="宋体" w:hAnsi="宋体" w:hint="eastAsia"/>
                <w:bCs/>
                <w:sz w:val="18"/>
                <w:szCs w:val="18"/>
              </w:rPr>
              <w:t>正幼儿园</w:t>
            </w:r>
          </w:p>
        </w:tc>
        <w:tc>
          <w:tcPr>
            <w:tcW w:w="1161"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872907">
            <w:pPr>
              <w:widowControl/>
              <w:jc w:val="right"/>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4,000,000.00</w:t>
            </w:r>
          </w:p>
        </w:tc>
        <w:tc>
          <w:tcPr>
            <w:tcW w:w="1701"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273F3F">
            <w:pPr>
              <w:jc w:val="center"/>
              <w:rPr>
                <w:rFonts w:ascii="Arial Narrow" w:hAnsi="Arial Narrow"/>
                <w:sz w:val="18"/>
                <w:szCs w:val="18"/>
              </w:rPr>
            </w:pPr>
            <w:r w:rsidRPr="00222E9E">
              <w:rPr>
                <w:rFonts w:ascii="Arial Narrow" w:hAnsi="Arial Narrow" w:hint="eastAsia"/>
                <w:sz w:val="18"/>
                <w:szCs w:val="18"/>
              </w:rPr>
              <w:t>73.59%</w:t>
            </w:r>
          </w:p>
        </w:tc>
        <w:tc>
          <w:tcPr>
            <w:tcW w:w="2657" w:type="dxa"/>
            <w:vMerge w:val="restart"/>
            <w:tcBorders>
              <w:top w:val="single" w:sz="4" w:space="0" w:color="auto"/>
              <w:left w:val="single" w:sz="4" w:space="0" w:color="auto"/>
              <w:right w:val="single" w:sz="4" w:space="0" w:color="auto"/>
            </w:tcBorders>
            <w:vAlign w:val="center"/>
          </w:tcPr>
          <w:p w:rsidR="00783303" w:rsidRPr="00222E9E" w:rsidRDefault="00783303" w:rsidP="00E6159F">
            <w:pPr>
              <w:spacing w:line="360" w:lineRule="auto"/>
              <w:rPr>
                <w:rFonts w:ascii="宋体" w:hAnsi="宋体"/>
                <w:sz w:val="18"/>
                <w:szCs w:val="18"/>
              </w:rPr>
            </w:pPr>
            <w:r w:rsidRPr="00222E9E">
              <w:rPr>
                <w:rFonts w:ascii="宋体" w:hAnsi="宋体" w:hint="eastAsia"/>
                <w:sz w:val="18"/>
                <w:szCs w:val="18"/>
              </w:rPr>
              <w:t>向西部贫困地区持续输入最优秀的教育资源，解决当地适龄幼儿学前教育问题，着力提升该区域内学前教育发展水平。</w:t>
            </w:r>
          </w:p>
        </w:tc>
      </w:tr>
      <w:tr w:rsidR="00783303" w:rsidRPr="00222E9E" w:rsidTr="00783303">
        <w:trPr>
          <w:trHeight w:hRule="exact" w:val="963"/>
        </w:trPr>
        <w:tc>
          <w:tcPr>
            <w:tcW w:w="1242" w:type="dxa"/>
            <w:vMerge/>
            <w:tcBorders>
              <w:top w:val="single" w:sz="4" w:space="0" w:color="auto"/>
              <w:left w:val="single" w:sz="4" w:space="0" w:color="auto"/>
              <w:bottom w:val="single" w:sz="4" w:space="0" w:color="auto"/>
              <w:right w:val="single" w:sz="4" w:space="0" w:color="auto"/>
            </w:tcBorders>
            <w:vAlign w:val="center"/>
          </w:tcPr>
          <w:p w:rsidR="00783303" w:rsidRPr="00222E9E" w:rsidRDefault="00783303">
            <w:pPr>
              <w:rPr>
                <w:rFonts w:ascii="Arial Narrow" w:hAnsi="Arial Narrow"/>
                <w:bCs/>
                <w:sz w:val="18"/>
                <w:szCs w:val="18"/>
              </w:rPr>
            </w:pPr>
          </w:p>
        </w:tc>
        <w:tc>
          <w:tcPr>
            <w:tcW w:w="2950"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DD1F1D">
            <w:pPr>
              <w:widowControl/>
              <w:rPr>
                <w:rFonts w:ascii="宋体" w:hAnsi="宋体"/>
                <w:bCs/>
                <w:sz w:val="18"/>
                <w:szCs w:val="18"/>
              </w:rPr>
            </w:pPr>
            <w:r w:rsidRPr="00222E9E">
              <w:rPr>
                <w:rFonts w:ascii="宋体" w:hAnsi="宋体" w:hint="eastAsia"/>
                <w:bCs/>
                <w:sz w:val="18"/>
                <w:szCs w:val="18"/>
              </w:rPr>
              <w:t>北京</w:t>
            </w:r>
            <w:proofErr w:type="gramStart"/>
            <w:r w:rsidRPr="00222E9E">
              <w:rPr>
                <w:rFonts w:ascii="宋体" w:hAnsi="宋体" w:hint="eastAsia"/>
                <w:bCs/>
                <w:sz w:val="18"/>
                <w:szCs w:val="18"/>
              </w:rPr>
              <w:t>家育苑泛</w:t>
            </w:r>
            <w:proofErr w:type="gramEnd"/>
            <w:r w:rsidRPr="00222E9E">
              <w:rPr>
                <w:rFonts w:ascii="宋体" w:hAnsi="宋体" w:hint="eastAsia"/>
                <w:bCs/>
                <w:sz w:val="18"/>
                <w:szCs w:val="18"/>
              </w:rPr>
              <w:t>华教育咨询有限公司</w:t>
            </w:r>
          </w:p>
        </w:tc>
        <w:tc>
          <w:tcPr>
            <w:tcW w:w="1161"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545F8F">
            <w:pPr>
              <w:widowControl/>
              <w:jc w:val="right"/>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480,000.00</w:t>
            </w:r>
          </w:p>
        </w:tc>
        <w:tc>
          <w:tcPr>
            <w:tcW w:w="1701"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545F8F">
            <w:pPr>
              <w:jc w:val="center"/>
              <w:rPr>
                <w:rFonts w:ascii="Arial Narrow" w:hAnsi="Arial Narrow"/>
                <w:sz w:val="18"/>
                <w:szCs w:val="18"/>
              </w:rPr>
            </w:pPr>
            <w:r w:rsidRPr="00222E9E">
              <w:rPr>
                <w:rFonts w:ascii="Arial Narrow" w:hAnsi="Arial Narrow" w:hint="eastAsia"/>
                <w:sz w:val="18"/>
                <w:szCs w:val="18"/>
              </w:rPr>
              <w:t>8.83%</w:t>
            </w:r>
          </w:p>
        </w:tc>
        <w:tc>
          <w:tcPr>
            <w:tcW w:w="2657" w:type="dxa"/>
            <w:vMerge/>
            <w:tcBorders>
              <w:left w:val="single" w:sz="4" w:space="0" w:color="auto"/>
              <w:right w:val="single" w:sz="4" w:space="0" w:color="auto"/>
            </w:tcBorders>
            <w:vAlign w:val="center"/>
          </w:tcPr>
          <w:p w:rsidR="00783303" w:rsidRPr="00222E9E" w:rsidRDefault="00783303">
            <w:pPr>
              <w:widowControl/>
              <w:rPr>
                <w:rFonts w:ascii="宋体" w:hAnsi="宋体"/>
                <w:sz w:val="18"/>
                <w:szCs w:val="18"/>
              </w:rPr>
            </w:pPr>
          </w:p>
        </w:tc>
      </w:tr>
      <w:tr w:rsidR="00872907" w:rsidRPr="00222E9E" w:rsidTr="00872907">
        <w:trPr>
          <w:trHeight w:hRule="exact" w:val="1001"/>
        </w:trPr>
        <w:tc>
          <w:tcPr>
            <w:tcW w:w="1242"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AF52F7">
            <w:pPr>
              <w:jc w:val="left"/>
              <w:rPr>
                <w:rFonts w:ascii="Arial Narrow" w:hAnsi="Arial Narrow"/>
                <w:bCs/>
                <w:sz w:val="18"/>
                <w:szCs w:val="18"/>
              </w:rPr>
            </w:pPr>
            <w:r w:rsidRPr="00222E9E">
              <w:rPr>
                <w:rFonts w:ascii="宋体" w:hAnsi="宋体" w:hint="eastAsia"/>
                <w:bCs/>
                <w:sz w:val="18"/>
                <w:szCs w:val="18"/>
              </w:rPr>
              <w:t>麦</w:t>
            </w:r>
            <w:proofErr w:type="gramStart"/>
            <w:r w:rsidRPr="00222E9E">
              <w:rPr>
                <w:rFonts w:ascii="宋体" w:hAnsi="宋体" w:hint="eastAsia"/>
                <w:bCs/>
                <w:sz w:val="18"/>
                <w:szCs w:val="18"/>
              </w:rPr>
              <w:t>积区养</w:t>
            </w:r>
            <w:proofErr w:type="gramEnd"/>
            <w:r w:rsidRPr="00222E9E">
              <w:rPr>
                <w:rFonts w:ascii="宋体" w:hAnsi="宋体" w:hint="eastAsia"/>
                <w:bCs/>
                <w:sz w:val="18"/>
                <w:szCs w:val="18"/>
              </w:rPr>
              <w:t>正家谱文化工作室</w:t>
            </w:r>
          </w:p>
        </w:tc>
        <w:tc>
          <w:tcPr>
            <w:tcW w:w="2950" w:type="dxa"/>
            <w:tcBorders>
              <w:top w:val="single" w:sz="4" w:space="0" w:color="auto"/>
              <w:left w:val="single" w:sz="4" w:space="0" w:color="auto"/>
              <w:bottom w:val="single" w:sz="4" w:space="0" w:color="auto"/>
              <w:right w:val="single" w:sz="4" w:space="0" w:color="auto"/>
            </w:tcBorders>
            <w:vAlign w:val="center"/>
          </w:tcPr>
          <w:p w:rsidR="00FF5E68" w:rsidRPr="00222E9E" w:rsidRDefault="00872907" w:rsidP="00DD1F1D">
            <w:pPr>
              <w:widowControl/>
              <w:rPr>
                <w:rFonts w:ascii="宋体" w:hAnsi="宋体"/>
                <w:bCs/>
                <w:sz w:val="18"/>
                <w:szCs w:val="18"/>
              </w:rPr>
            </w:pPr>
            <w:r w:rsidRPr="00222E9E">
              <w:rPr>
                <w:rFonts w:ascii="宋体" w:hAnsi="宋体" w:hint="eastAsia"/>
                <w:bCs/>
                <w:sz w:val="18"/>
                <w:szCs w:val="18"/>
              </w:rPr>
              <w:t>麦</w:t>
            </w:r>
            <w:proofErr w:type="gramStart"/>
            <w:r w:rsidRPr="00222E9E">
              <w:rPr>
                <w:rFonts w:ascii="宋体" w:hAnsi="宋体" w:hint="eastAsia"/>
                <w:bCs/>
                <w:sz w:val="18"/>
                <w:szCs w:val="18"/>
              </w:rPr>
              <w:t>积区养</w:t>
            </w:r>
            <w:proofErr w:type="gramEnd"/>
            <w:r w:rsidRPr="00222E9E">
              <w:rPr>
                <w:rFonts w:ascii="宋体" w:hAnsi="宋体" w:hint="eastAsia"/>
                <w:bCs/>
                <w:sz w:val="18"/>
                <w:szCs w:val="18"/>
              </w:rPr>
              <w:t>正家谱文化工作室</w:t>
            </w:r>
          </w:p>
          <w:p w:rsidR="00872907" w:rsidRPr="00222E9E" w:rsidRDefault="00FF5E68" w:rsidP="00DD1F1D">
            <w:pPr>
              <w:widowControl/>
              <w:rPr>
                <w:rFonts w:ascii="宋体" w:hAnsi="宋体"/>
                <w:bCs/>
                <w:sz w:val="18"/>
                <w:szCs w:val="18"/>
              </w:rPr>
            </w:pPr>
            <w:r w:rsidRPr="00222E9E">
              <w:rPr>
                <w:rFonts w:ascii="宋体" w:hAnsi="宋体" w:hint="eastAsia"/>
                <w:bCs/>
                <w:sz w:val="18"/>
                <w:szCs w:val="18"/>
              </w:rPr>
              <w:t>（个体工商户）</w:t>
            </w:r>
          </w:p>
        </w:tc>
        <w:tc>
          <w:tcPr>
            <w:tcW w:w="1161"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545F8F">
            <w:pPr>
              <w:widowControl/>
              <w:jc w:val="right"/>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420,000.00</w:t>
            </w:r>
          </w:p>
        </w:tc>
        <w:tc>
          <w:tcPr>
            <w:tcW w:w="1701" w:type="dxa"/>
            <w:tcBorders>
              <w:top w:val="single" w:sz="4" w:space="0" w:color="auto"/>
              <w:left w:val="single" w:sz="4" w:space="0" w:color="auto"/>
              <w:bottom w:val="single" w:sz="4" w:space="0" w:color="auto"/>
              <w:right w:val="single" w:sz="4" w:space="0" w:color="auto"/>
            </w:tcBorders>
            <w:vAlign w:val="center"/>
          </w:tcPr>
          <w:p w:rsidR="00872907" w:rsidRPr="00222E9E" w:rsidRDefault="00783303" w:rsidP="00545F8F">
            <w:pPr>
              <w:jc w:val="center"/>
              <w:rPr>
                <w:rFonts w:ascii="Arial Narrow" w:hAnsi="Arial Narrow"/>
                <w:sz w:val="18"/>
                <w:szCs w:val="18"/>
              </w:rPr>
            </w:pPr>
            <w:r w:rsidRPr="00222E9E">
              <w:rPr>
                <w:rFonts w:ascii="Arial Narrow" w:hAnsi="Arial Narrow" w:hint="eastAsia"/>
                <w:sz w:val="18"/>
                <w:szCs w:val="18"/>
              </w:rPr>
              <w:t>7.7</w:t>
            </w:r>
            <w:r w:rsidR="00823BE8" w:rsidRPr="00222E9E">
              <w:rPr>
                <w:rFonts w:ascii="Arial Narrow" w:hAnsi="Arial Narrow" w:hint="eastAsia"/>
                <w:sz w:val="18"/>
                <w:szCs w:val="18"/>
              </w:rPr>
              <w:t>2</w:t>
            </w:r>
            <w:r w:rsidRPr="00222E9E">
              <w:rPr>
                <w:rFonts w:ascii="Arial Narrow" w:hAnsi="Arial Narrow" w:hint="eastAsia"/>
                <w:sz w:val="18"/>
                <w:szCs w:val="18"/>
              </w:rPr>
              <w:t>%</w:t>
            </w:r>
          </w:p>
        </w:tc>
        <w:tc>
          <w:tcPr>
            <w:tcW w:w="2657" w:type="dxa"/>
            <w:tcBorders>
              <w:left w:val="single" w:sz="4" w:space="0" w:color="auto"/>
              <w:right w:val="single" w:sz="4" w:space="0" w:color="auto"/>
            </w:tcBorders>
            <w:vAlign w:val="center"/>
          </w:tcPr>
          <w:p w:rsidR="00872907" w:rsidRPr="00222E9E" w:rsidRDefault="00823BE8">
            <w:pPr>
              <w:widowControl/>
              <w:rPr>
                <w:rFonts w:ascii="宋体" w:hAnsi="宋体"/>
                <w:sz w:val="18"/>
                <w:szCs w:val="18"/>
              </w:rPr>
            </w:pPr>
            <w:r w:rsidRPr="00222E9E">
              <w:rPr>
                <w:rFonts w:ascii="FangSong" w:hAnsi="FangSong"/>
                <w:color w:val="000000"/>
                <w:sz w:val="18"/>
                <w:szCs w:val="18"/>
              </w:rPr>
              <w:t>家谱信息的收集、整理、以及家谱书籍编撰发布等工作</w:t>
            </w:r>
            <w:r w:rsidR="00653CD3" w:rsidRPr="00222E9E">
              <w:rPr>
                <w:rFonts w:ascii="FangSong" w:hAnsi="FangSong"/>
                <w:color w:val="000000"/>
                <w:sz w:val="18"/>
                <w:szCs w:val="18"/>
              </w:rPr>
              <w:t>。</w:t>
            </w:r>
          </w:p>
        </w:tc>
      </w:tr>
      <w:tr w:rsidR="00872907" w:rsidRPr="00222E9E" w:rsidTr="00992C69">
        <w:trPr>
          <w:trHeight w:hRule="exact" w:val="397"/>
        </w:trPr>
        <w:tc>
          <w:tcPr>
            <w:tcW w:w="1242" w:type="dxa"/>
            <w:tcBorders>
              <w:top w:val="single" w:sz="4" w:space="0" w:color="auto"/>
              <w:left w:val="single" w:sz="4" w:space="0" w:color="auto"/>
              <w:bottom w:val="single" w:sz="4" w:space="0" w:color="auto"/>
              <w:right w:val="single" w:sz="4" w:space="0" w:color="auto"/>
            </w:tcBorders>
            <w:vAlign w:val="center"/>
            <w:hideMark/>
          </w:tcPr>
          <w:p w:rsidR="00872907" w:rsidRPr="00222E9E" w:rsidRDefault="00872907">
            <w:pPr>
              <w:jc w:val="center"/>
              <w:rPr>
                <w:rFonts w:ascii="Arial Narrow" w:hAnsi="Arial Narrow"/>
                <w:bCs/>
                <w:sz w:val="18"/>
                <w:szCs w:val="18"/>
              </w:rPr>
            </w:pPr>
            <w:r w:rsidRPr="00222E9E">
              <w:rPr>
                <w:rFonts w:ascii="宋体" w:hAnsi="宋体" w:cs="宋体" w:hint="eastAsia"/>
                <w:color w:val="000000"/>
                <w:kern w:val="0"/>
                <w:sz w:val="20"/>
                <w:szCs w:val="20"/>
              </w:rPr>
              <w:t>合  计</w:t>
            </w:r>
          </w:p>
        </w:tc>
        <w:tc>
          <w:tcPr>
            <w:tcW w:w="2950"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center"/>
              <w:rPr>
                <w:rFonts w:ascii="宋体" w:hAnsi="宋体"/>
                <w:bCs/>
                <w:sz w:val="18"/>
                <w:szCs w:val="18"/>
              </w:rPr>
            </w:pPr>
          </w:p>
        </w:tc>
        <w:tc>
          <w:tcPr>
            <w:tcW w:w="1161" w:type="dxa"/>
            <w:tcBorders>
              <w:top w:val="single" w:sz="4" w:space="0" w:color="auto"/>
              <w:left w:val="single" w:sz="4" w:space="0" w:color="auto"/>
              <w:bottom w:val="single" w:sz="4" w:space="0" w:color="auto"/>
              <w:right w:val="single" w:sz="4" w:space="0" w:color="auto"/>
            </w:tcBorders>
            <w:vAlign w:val="center"/>
          </w:tcPr>
          <w:p w:rsidR="00872907" w:rsidRPr="00222E9E" w:rsidRDefault="00823BE8" w:rsidP="00823BE8">
            <w:pPr>
              <w:widowControl/>
              <w:jc w:val="right"/>
              <w:rPr>
                <w:rFonts w:ascii="Arial Narrow" w:hAnsi="Arial Narrow" w:cs="宋体"/>
                <w:color w:val="000000"/>
                <w:kern w:val="0"/>
                <w:sz w:val="18"/>
                <w:szCs w:val="18"/>
              </w:rPr>
            </w:pPr>
            <w:r w:rsidRPr="00222E9E">
              <w:rPr>
                <w:rFonts w:ascii="Arial Narrow" w:hAnsi="Arial Narrow" w:cs="宋体"/>
                <w:color w:val="000000"/>
                <w:kern w:val="0"/>
                <w:sz w:val="18"/>
                <w:szCs w:val="18"/>
              </w:rPr>
              <w:fldChar w:fldCharType="begin"/>
            </w:r>
            <w:r w:rsidRPr="00222E9E">
              <w:rPr>
                <w:rFonts w:ascii="Arial Narrow" w:hAnsi="Arial Narrow" w:cs="宋体"/>
                <w:color w:val="000000"/>
                <w:kern w:val="0"/>
                <w:sz w:val="18"/>
                <w:szCs w:val="18"/>
              </w:rPr>
              <w:instrText xml:space="preserve"> =SUM(ABOVE) </w:instrText>
            </w:r>
            <w:r w:rsidRPr="00222E9E">
              <w:rPr>
                <w:rFonts w:ascii="Arial Narrow" w:hAnsi="Arial Narrow" w:cs="宋体"/>
                <w:color w:val="000000"/>
                <w:kern w:val="0"/>
                <w:sz w:val="18"/>
                <w:szCs w:val="18"/>
              </w:rPr>
              <w:fldChar w:fldCharType="separate"/>
            </w:r>
            <w:r w:rsidRPr="00222E9E">
              <w:rPr>
                <w:rFonts w:ascii="Arial Narrow" w:hAnsi="Arial Narrow" w:cs="宋体"/>
                <w:noProof/>
                <w:color w:val="000000"/>
                <w:kern w:val="0"/>
                <w:sz w:val="18"/>
                <w:szCs w:val="18"/>
              </w:rPr>
              <w:t>4,900,000</w:t>
            </w:r>
            <w:r w:rsidRPr="00222E9E">
              <w:rPr>
                <w:rFonts w:ascii="Arial Narrow" w:hAnsi="Arial Narrow" w:cs="宋体"/>
                <w:color w:val="000000"/>
                <w:kern w:val="0"/>
                <w:sz w:val="18"/>
                <w:szCs w:val="18"/>
              </w:rPr>
              <w:fldChar w:fldCharType="end"/>
            </w:r>
            <w:r w:rsidRPr="00222E9E">
              <w:rPr>
                <w:rFonts w:ascii="Arial Narrow" w:hAnsi="Arial Narrow" w:cs="宋体" w:hint="eastAsia"/>
                <w:color w:val="000000"/>
                <w:kern w:val="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872907" w:rsidRPr="00222E9E" w:rsidRDefault="00823BE8" w:rsidP="00EB73AC">
            <w:pPr>
              <w:jc w:val="center"/>
              <w:rPr>
                <w:rFonts w:ascii="Arial Narrow" w:hAnsi="Arial Narrow"/>
                <w:sz w:val="18"/>
                <w:szCs w:val="18"/>
              </w:rPr>
            </w:pPr>
            <w:r w:rsidRPr="00222E9E">
              <w:rPr>
                <w:rFonts w:ascii="Arial Narrow" w:hAnsi="Arial Narrow" w:hint="eastAsia"/>
                <w:sz w:val="18"/>
                <w:szCs w:val="18"/>
              </w:rPr>
              <w:t>90.14</w:t>
            </w:r>
            <w:r w:rsidR="00872907" w:rsidRPr="00222E9E">
              <w:rPr>
                <w:rFonts w:ascii="Arial Narrow" w:hAnsi="Arial Narrow"/>
                <w:sz w:val="18"/>
                <w:szCs w:val="18"/>
              </w:rPr>
              <w:fldChar w:fldCharType="begin"/>
            </w:r>
            <w:r w:rsidR="00872907" w:rsidRPr="00222E9E">
              <w:rPr>
                <w:rFonts w:ascii="Arial Narrow" w:hAnsi="Arial Narrow"/>
                <w:sz w:val="18"/>
                <w:szCs w:val="18"/>
              </w:rPr>
              <w:instrText xml:space="preserve"> =SUM(ABOVE)*100 \# "0.00%" </w:instrText>
            </w:r>
            <w:r w:rsidR="00872907" w:rsidRPr="00222E9E">
              <w:rPr>
                <w:rFonts w:ascii="Arial Narrow" w:hAnsi="Arial Narrow"/>
                <w:sz w:val="18"/>
                <w:szCs w:val="18"/>
              </w:rPr>
              <w:fldChar w:fldCharType="separate"/>
            </w:r>
            <w:r w:rsidR="00872907" w:rsidRPr="00222E9E">
              <w:rPr>
                <w:rFonts w:ascii="Arial Narrow" w:hAnsi="Arial Narrow"/>
                <w:noProof/>
                <w:sz w:val="18"/>
                <w:szCs w:val="18"/>
              </w:rPr>
              <w:t>%</w:t>
            </w:r>
            <w:r w:rsidR="00872907" w:rsidRPr="00222E9E">
              <w:rPr>
                <w:rFonts w:ascii="Arial Narrow" w:hAnsi="Arial Narrow"/>
                <w:sz w:val="18"/>
                <w:szCs w:val="18"/>
              </w:rPr>
              <w:fldChar w:fldCharType="end"/>
            </w:r>
          </w:p>
        </w:tc>
        <w:tc>
          <w:tcPr>
            <w:tcW w:w="2657" w:type="dxa"/>
            <w:tcBorders>
              <w:left w:val="single" w:sz="4" w:space="0" w:color="auto"/>
              <w:bottom w:val="single" w:sz="4" w:space="0" w:color="auto"/>
              <w:right w:val="single" w:sz="4" w:space="0" w:color="auto"/>
            </w:tcBorders>
            <w:vAlign w:val="center"/>
          </w:tcPr>
          <w:p w:rsidR="00872907" w:rsidRPr="00222E9E" w:rsidRDefault="00872907">
            <w:pPr>
              <w:widowControl/>
              <w:jc w:val="center"/>
              <w:rPr>
                <w:rFonts w:ascii="Arial Narrow" w:hAnsi="Arial Narrow"/>
                <w:color w:val="000000"/>
                <w:sz w:val="18"/>
                <w:szCs w:val="18"/>
              </w:rPr>
            </w:pPr>
          </w:p>
        </w:tc>
      </w:tr>
    </w:tbl>
    <w:p w:rsidR="00063E62" w:rsidRPr="00222E9E" w:rsidRDefault="00063E62" w:rsidP="00CD1B90">
      <w:pPr>
        <w:rPr>
          <w:rFonts w:ascii="宋体" w:hAnsi="宋体"/>
          <w:b/>
          <w:bCs/>
          <w:szCs w:val="21"/>
        </w:rPr>
      </w:pPr>
    </w:p>
    <w:p w:rsidR="00063E62" w:rsidRPr="00222E9E" w:rsidRDefault="00063E62" w:rsidP="00063E62">
      <w:pPr>
        <w:spacing w:line="360" w:lineRule="auto"/>
        <w:rPr>
          <w:rFonts w:ascii="宋体" w:hAnsi="宋体"/>
          <w:bCs/>
          <w:szCs w:val="21"/>
        </w:rPr>
      </w:pPr>
      <w:r w:rsidRPr="00222E9E">
        <w:rPr>
          <w:rFonts w:ascii="宋体" w:hAnsi="宋体" w:hint="eastAsia"/>
          <w:b/>
          <w:bCs/>
          <w:szCs w:val="21"/>
        </w:rPr>
        <w:t>六、由基金会作为受托人的慈善信托情况</w:t>
      </w:r>
      <w:r w:rsidRPr="00222E9E">
        <w:rPr>
          <w:rFonts w:ascii="宋体" w:hAnsi="宋体" w:hint="eastAsia"/>
          <w:bCs/>
          <w:szCs w:val="21"/>
        </w:rPr>
        <w:t>（认定为慈善组织的基金会填写）</w:t>
      </w:r>
    </w:p>
    <w:p w:rsidR="00063E62" w:rsidRPr="00222E9E" w:rsidRDefault="00063E62" w:rsidP="00063E62">
      <w:pPr>
        <w:spacing w:line="360" w:lineRule="auto"/>
        <w:rPr>
          <w:rFonts w:ascii="宋体" w:hAnsi="宋体"/>
          <w:bCs/>
          <w:szCs w:val="21"/>
        </w:rPr>
      </w:pPr>
      <w:r w:rsidRPr="00222E9E">
        <w:rPr>
          <w:rFonts w:ascii="宋体" w:hAnsi="宋体" w:hint="eastAsia"/>
          <w:bCs/>
          <w:szCs w:val="21"/>
        </w:rPr>
        <w:t>本基金会</w:t>
      </w:r>
      <w:r w:rsidRPr="00222E9E">
        <w:rPr>
          <w:rFonts w:ascii="Arial Narrow" w:hAnsi="Arial Narrow" w:cs="宋体"/>
          <w:sz w:val="20"/>
          <w:szCs w:val="20"/>
        </w:rPr>
        <w:t>202</w:t>
      </w:r>
      <w:r w:rsidR="00427834" w:rsidRPr="00222E9E">
        <w:rPr>
          <w:rFonts w:ascii="Arial Narrow" w:hAnsi="Arial Narrow" w:cs="宋体" w:hint="eastAsia"/>
          <w:sz w:val="20"/>
          <w:szCs w:val="20"/>
        </w:rPr>
        <w:t>4</w:t>
      </w:r>
      <w:r w:rsidRPr="00222E9E">
        <w:rPr>
          <w:rFonts w:ascii="宋体" w:hAnsi="宋体" w:hint="eastAsia"/>
          <w:bCs/>
          <w:szCs w:val="21"/>
        </w:rPr>
        <w:t>年度未开展慈善信托活动。</w:t>
      </w:r>
    </w:p>
    <w:p w:rsidR="00063E62" w:rsidRPr="00222E9E" w:rsidRDefault="00063E62" w:rsidP="00063E62">
      <w:pPr>
        <w:spacing w:line="360" w:lineRule="auto"/>
        <w:rPr>
          <w:rFonts w:ascii="宋体" w:hAnsi="宋体"/>
          <w:sz w:val="20"/>
          <w:szCs w:val="20"/>
        </w:rPr>
      </w:pPr>
      <w:r w:rsidRPr="00222E9E">
        <w:rPr>
          <w:rFonts w:ascii="宋体" w:hAnsi="宋体" w:hint="eastAsia"/>
          <w:b/>
          <w:bCs/>
          <w:szCs w:val="21"/>
        </w:rPr>
        <w:t>七、委托理财</w:t>
      </w:r>
      <w:r w:rsidR="00751A81" w:rsidRPr="00222E9E">
        <w:rPr>
          <w:rFonts w:ascii="宋体" w:hAnsi="宋体" w:hint="eastAsia"/>
          <w:b/>
          <w:bCs/>
          <w:szCs w:val="21"/>
        </w:rPr>
        <w:t>（银行理财）</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175"/>
        <w:gridCol w:w="1596"/>
        <w:gridCol w:w="1056"/>
        <w:gridCol w:w="1057"/>
        <w:gridCol w:w="1302"/>
        <w:gridCol w:w="1148"/>
        <w:gridCol w:w="1279"/>
      </w:tblGrid>
      <w:tr w:rsidR="00063E62" w:rsidRPr="00222E9E" w:rsidTr="0057475B">
        <w:tc>
          <w:tcPr>
            <w:tcW w:w="1462"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sz w:val="18"/>
                <w:szCs w:val="18"/>
              </w:rPr>
              <w:t>受托人</w:t>
            </w:r>
          </w:p>
        </w:tc>
        <w:tc>
          <w:tcPr>
            <w:tcW w:w="1175"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sz w:val="18"/>
                <w:szCs w:val="18"/>
              </w:rPr>
              <w:t>受托人法定代表人</w:t>
            </w:r>
          </w:p>
        </w:tc>
        <w:tc>
          <w:tcPr>
            <w:tcW w:w="1596"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sz w:val="18"/>
                <w:szCs w:val="18"/>
              </w:rPr>
              <w:t>受托人是否是受金融监督管理部门监管的机构</w:t>
            </w:r>
          </w:p>
        </w:tc>
        <w:tc>
          <w:tcPr>
            <w:tcW w:w="1056"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sz w:val="18"/>
                <w:szCs w:val="18"/>
              </w:rPr>
              <w:t>委托金额</w:t>
            </w:r>
          </w:p>
        </w:tc>
        <w:tc>
          <w:tcPr>
            <w:tcW w:w="1057"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sz w:val="18"/>
                <w:szCs w:val="18"/>
              </w:rPr>
              <w:t>委托期限</w:t>
            </w:r>
          </w:p>
        </w:tc>
        <w:tc>
          <w:tcPr>
            <w:tcW w:w="1302"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bCs/>
                <w:sz w:val="18"/>
                <w:szCs w:val="18"/>
              </w:rPr>
              <w:t>收益</w:t>
            </w:r>
            <w:r w:rsidRPr="00222E9E">
              <w:rPr>
                <w:rFonts w:ascii="宋体" w:hAnsi="宋体" w:hint="eastAsia"/>
                <w:sz w:val="18"/>
                <w:szCs w:val="18"/>
              </w:rPr>
              <w:t>确定方式</w:t>
            </w:r>
          </w:p>
        </w:tc>
        <w:tc>
          <w:tcPr>
            <w:tcW w:w="1148"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sz w:val="18"/>
                <w:szCs w:val="18"/>
              </w:rPr>
              <w:t>当年实际收益金额</w:t>
            </w:r>
          </w:p>
        </w:tc>
        <w:tc>
          <w:tcPr>
            <w:tcW w:w="1279" w:type="dxa"/>
            <w:tcBorders>
              <w:top w:val="single" w:sz="4" w:space="0" w:color="auto"/>
              <w:left w:val="single" w:sz="4" w:space="0" w:color="auto"/>
              <w:bottom w:val="single" w:sz="4" w:space="0" w:color="auto"/>
              <w:right w:val="single" w:sz="4" w:space="0" w:color="auto"/>
            </w:tcBorders>
            <w:hideMark/>
          </w:tcPr>
          <w:p w:rsidR="00063E62" w:rsidRPr="00222E9E" w:rsidRDefault="00063E62" w:rsidP="00063E62">
            <w:pPr>
              <w:tabs>
                <w:tab w:val="left" w:pos="525"/>
              </w:tabs>
              <w:spacing w:beforeLines="50" w:before="156" w:line="360" w:lineRule="auto"/>
              <w:jc w:val="center"/>
              <w:rPr>
                <w:rFonts w:ascii="宋体" w:hAnsi="宋体"/>
                <w:sz w:val="18"/>
                <w:szCs w:val="18"/>
              </w:rPr>
            </w:pPr>
            <w:r w:rsidRPr="00222E9E">
              <w:rPr>
                <w:rFonts w:ascii="宋体" w:hAnsi="宋体" w:hint="eastAsia"/>
                <w:sz w:val="18"/>
                <w:szCs w:val="18"/>
              </w:rPr>
              <w:t>当年实际收回金额</w:t>
            </w:r>
          </w:p>
        </w:tc>
      </w:tr>
      <w:tr w:rsidR="00063E62" w:rsidRPr="00222E9E" w:rsidTr="0057475B">
        <w:trPr>
          <w:trHeight w:hRule="exact" w:val="624"/>
        </w:trPr>
        <w:tc>
          <w:tcPr>
            <w:tcW w:w="1462" w:type="dxa"/>
            <w:tcBorders>
              <w:top w:val="single" w:sz="4" w:space="0" w:color="auto"/>
              <w:left w:val="single" w:sz="4" w:space="0" w:color="auto"/>
              <w:bottom w:val="single" w:sz="4" w:space="0" w:color="auto"/>
              <w:right w:val="single" w:sz="4" w:space="0" w:color="auto"/>
            </w:tcBorders>
            <w:hideMark/>
          </w:tcPr>
          <w:p w:rsidR="00063E62" w:rsidRPr="00222E9E" w:rsidRDefault="00063E62">
            <w:pPr>
              <w:widowControl/>
              <w:jc w:val="center"/>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兴业银行北京永定门支行</w:t>
            </w:r>
          </w:p>
        </w:tc>
        <w:tc>
          <w:tcPr>
            <w:tcW w:w="1175" w:type="dxa"/>
            <w:tcBorders>
              <w:top w:val="single" w:sz="4" w:space="0" w:color="auto"/>
              <w:left w:val="single" w:sz="4" w:space="0" w:color="auto"/>
              <w:bottom w:val="single" w:sz="4" w:space="0" w:color="auto"/>
              <w:right w:val="single" w:sz="4" w:space="0" w:color="auto"/>
            </w:tcBorders>
            <w:vAlign w:val="center"/>
          </w:tcPr>
          <w:p w:rsidR="00063E62" w:rsidRPr="00222E9E" w:rsidRDefault="009C097C">
            <w:pPr>
              <w:widowControl/>
              <w:jc w:val="center"/>
              <w:rPr>
                <w:rFonts w:ascii="Arial Narrow" w:hAnsi="Arial Narrow" w:cs="宋体"/>
                <w:color w:val="000000"/>
                <w:kern w:val="0"/>
                <w:sz w:val="18"/>
                <w:szCs w:val="18"/>
              </w:rPr>
            </w:pPr>
            <w:r w:rsidRPr="00222E9E">
              <w:rPr>
                <w:rFonts w:ascii="Arial Narrow" w:hAnsi="Arial Narrow" w:cs="宋体"/>
                <w:color w:val="000000"/>
                <w:kern w:val="0"/>
                <w:sz w:val="18"/>
                <w:szCs w:val="18"/>
              </w:rPr>
              <w:t>刘勋</w:t>
            </w:r>
          </w:p>
        </w:tc>
        <w:tc>
          <w:tcPr>
            <w:tcW w:w="1596"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是</w:t>
            </w:r>
          </w:p>
        </w:tc>
        <w:tc>
          <w:tcPr>
            <w:tcW w:w="1056"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widowControl/>
              <w:ind w:leftChars="-42" w:left="-88" w:rightChars="-18" w:right="-38"/>
              <w:jc w:val="center"/>
              <w:rPr>
                <w:rFonts w:ascii="Arial Narrow" w:hAnsi="Arial Narrow" w:cs="宋体"/>
                <w:color w:val="000000"/>
                <w:kern w:val="0"/>
                <w:sz w:val="18"/>
                <w:szCs w:val="18"/>
              </w:rPr>
            </w:pPr>
          </w:p>
        </w:tc>
        <w:tc>
          <w:tcPr>
            <w:tcW w:w="1057"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widowControl/>
              <w:jc w:val="center"/>
              <w:rPr>
                <w:rFonts w:ascii="Arial Narrow" w:hAnsi="Arial Narrow" w:cs="宋体"/>
                <w:color w:val="000000"/>
                <w:kern w:val="0"/>
                <w:sz w:val="18"/>
                <w:szCs w:val="18"/>
              </w:rPr>
            </w:pPr>
          </w:p>
        </w:tc>
        <w:tc>
          <w:tcPr>
            <w:tcW w:w="1302" w:type="dxa"/>
            <w:tcBorders>
              <w:top w:val="single" w:sz="4" w:space="0" w:color="auto"/>
              <w:left w:val="single" w:sz="4" w:space="0" w:color="auto"/>
              <w:bottom w:val="single" w:sz="4" w:space="0" w:color="auto"/>
              <w:right w:val="single" w:sz="4" w:space="0" w:color="auto"/>
            </w:tcBorders>
            <w:vAlign w:val="center"/>
          </w:tcPr>
          <w:p w:rsidR="00063E62" w:rsidRPr="00222E9E" w:rsidRDefault="009C097C">
            <w:pPr>
              <w:widowControl/>
              <w:jc w:val="center"/>
              <w:rPr>
                <w:rFonts w:ascii="Arial Narrow" w:hAnsi="Arial Narrow" w:cs="宋体"/>
                <w:color w:val="000000"/>
                <w:kern w:val="0"/>
                <w:sz w:val="18"/>
                <w:szCs w:val="18"/>
              </w:rPr>
            </w:pPr>
            <w:r w:rsidRPr="00222E9E">
              <w:rPr>
                <w:rFonts w:ascii="Arial Narrow" w:hAnsi="Arial Narrow" w:cs="宋体"/>
                <w:color w:val="000000"/>
                <w:kern w:val="0"/>
                <w:sz w:val="18"/>
                <w:szCs w:val="18"/>
              </w:rPr>
              <w:t>浮动</w:t>
            </w:r>
          </w:p>
        </w:tc>
        <w:tc>
          <w:tcPr>
            <w:tcW w:w="1148" w:type="dxa"/>
            <w:tcBorders>
              <w:top w:val="single" w:sz="4" w:space="0" w:color="auto"/>
              <w:left w:val="single" w:sz="4" w:space="0" w:color="auto"/>
              <w:bottom w:val="single" w:sz="4" w:space="0" w:color="auto"/>
              <w:right w:val="single" w:sz="4" w:space="0" w:color="auto"/>
            </w:tcBorders>
            <w:vAlign w:val="center"/>
          </w:tcPr>
          <w:p w:rsidR="00063E62" w:rsidRPr="00222E9E" w:rsidRDefault="00783303">
            <w:pPr>
              <w:widowControl/>
              <w:jc w:val="center"/>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0</w:t>
            </w:r>
          </w:p>
        </w:tc>
        <w:tc>
          <w:tcPr>
            <w:tcW w:w="1279" w:type="dxa"/>
            <w:tcBorders>
              <w:top w:val="single" w:sz="4" w:space="0" w:color="auto"/>
              <w:left w:val="single" w:sz="4" w:space="0" w:color="auto"/>
              <w:bottom w:val="single" w:sz="4" w:space="0" w:color="auto"/>
              <w:right w:val="single" w:sz="4" w:space="0" w:color="auto"/>
            </w:tcBorders>
            <w:vAlign w:val="center"/>
          </w:tcPr>
          <w:p w:rsidR="00063E62" w:rsidRPr="00222E9E" w:rsidRDefault="00783303">
            <w:pPr>
              <w:widowControl/>
              <w:jc w:val="center"/>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0</w:t>
            </w:r>
          </w:p>
        </w:tc>
      </w:tr>
    </w:tbl>
    <w:p w:rsidR="00063E62" w:rsidRPr="00222E9E" w:rsidRDefault="00063E62" w:rsidP="00063E62">
      <w:pPr>
        <w:rPr>
          <w:rFonts w:ascii="宋体" w:hAnsi="宋体"/>
          <w:b/>
          <w:bCs/>
          <w:szCs w:val="21"/>
        </w:rPr>
      </w:pPr>
    </w:p>
    <w:p w:rsidR="00063E62" w:rsidRPr="00222E9E" w:rsidRDefault="00063E62" w:rsidP="00063E62">
      <w:pPr>
        <w:spacing w:line="360" w:lineRule="auto"/>
        <w:rPr>
          <w:rFonts w:ascii="宋体" w:hAnsi="宋体"/>
          <w:b/>
          <w:szCs w:val="21"/>
        </w:rPr>
      </w:pPr>
      <w:r w:rsidRPr="00222E9E">
        <w:rPr>
          <w:rFonts w:ascii="宋体" w:hAnsi="宋体" w:hint="eastAsia"/>
          <w:b/>
          <w:bCs/>
          <w:szCs w:val="21"/>
        </w:rPr>
        <w:t>八、</w:t>
      </w:r>
      <w:r w:rsidRPr="00222E9E">
        <w:rPr>
          <w:rFonts w:ascii="宋体" w:hAnsi="宋体" w:hint="eastAsia"/>
          <w:b/>
          <w:szCs w:val="21"/>
        </w:rPr>
        <w:t>关联方关系及其交易</w:t>
      </w:r>
    </w:p>
    <w:p w:rsidR="00063E62" w:rsidRPr="00222E9E" w:rsidRDefault="00063E62" w:rsidP="00063E62">
      <w:pPr>
        <w:spacing w:line="360" w:lineRule="auto"/>
        <w:ind w:firstLineChars="50" w:firstLine="105"/>
        <w:rPr>
          <w:rFonts w:ascii="Arial Narrow" w:hAnsi="宋体"/>
          <w:szCs w:val="21"/>
        </w:rPr>
      </w:pPr>
      <w:r w:rsidRPr="00222E9E">
        <w:rPr>
          <w:rFonts w:ascii="Arial Narrow" w:hAnsi="Arial Narrow"/>
          <w:szCs w:val="21"/>
        </w:rPr>
        <w:t>1</w:t>
      </w:r>
      <w:r w:rsidRPr="00222E9E">
        <w:rPr>
          <w:rFonts w:ascii="Arial Narrow" w:hAnsi="宋体" w:hint="eastAsia"/>
          <w:szCs w:val="21"/>
        </w:rPr>
        <w:t>、关联方明细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3118"/>
      </w:tblGrid>
      <w:tr w:rsidR="00063E62" w:rsidRPr="00222E9E" w:rsidTr="00063E62">
        <w:tc>
          <w:tcPr>
            <w:tcW w:w="49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rFonts w:ascii="宋体" w:hAnsi="宋体"/>
                <w:b/>
                <w:bCs/>
                <w:sz w:val="20"/>
                <w:szCs w:val="20"/>
              </w:rPr>
            </w:pPr>
            <w:r w:rsidRPr="00222E9E">
              <w:rPr>
                <w:rFonts w:ascii="宋体" w:hAnsi="宋体" w:hint="eastAsia"/>
                <w:b/>
                <w:sz w:val="20"/>
                <w:szCs w:val="20"/>
              </w:rPr>
              <w:lastRenderedPageBreak/>
              <w:t>关联方</w:t>
            </w:r>
          </w:p>
        </w:tc>
        <w:tc>
          <w:tcPr>
            <w:tcW w:w="311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rFonts w:ascii="宋体" w:hAnsi="宋体"/>
                <w:b/>
                <w:bCs/>
                <w:sz w:val="20"/>
                <w:szCs w:val="20"/>
              </w:rPr>
            </w:pPr>
            <w:r w:rsidRPr="00222E9E">
              <w:rPr>
                <w:rFonts w:ascii="宋体" w:hAnsi="宋体" w:hint="eastAsia"/>
                <w:b/>
                <w:sz w:val="20"/>
                <w:szCs w:val="20"/>
              </w:rPr>
              <w:t>与基金会的关系</w:t>
            </w:r>
          </w:p>
        </w:tc>
      </w:tr>
      <w:tr w:rsidR="00063E62" w:rsidRPr="00222E9E" w:rsidTr="00823BE8">
        <w:trPr>
          <w:trHeight w:val="567"/>
        </w:trPr>
        <w:tc>
          <w:tcPr>
            <w:tcW w:w="4928" w:type="dxa"/>
            <w:tcBorders>
              <w:top w:val="single" w:sz="4" w:space="0" w:color="auto"/>
              <w:left w:val="single" w:sz="4" w:space="0" w:color="auto"/>
              <w:bottom w:val="single" w:sz="4" w:space="0" w:color="auto"/>
              <w:right w:val="single" w:sz="4" w:space="0" w:color="auto"/>
            </w:tcBorders>
            <w:vAlign w:val="center"/>
            <w:hideMark/>
          </w:tcPr>
          <w:p w:rsidR="00C50439" w:rsidRPr="00222E9E" w:rsidRDefault="00063E62">
            <w:pPr>
              <w:ind w:rightChars="-50" w:right="-105"/>
              <w:rPr>
                <w:rFonts w:ascii="宋体" w:hAnsi="宋体"/>
                <w:szCs w:val="21"/>
              </w:rPr>
            </w:pPr>
            <w:r w:rsidRPr="00222E9E">
              <w:rPr>
                <w:rFonts w:ascii="宋体" w:hAnsi="宋体" w:hint="eastAsia"/>
                <w:szCs w:val="21"/>
              </w:rPr>
              <w:t>SOHO中国有限公司</w:t>
            </w:r>
          </w:p>
          <w:p w:rsidR="00063E62" w:rsidRPr="00222E9E" w:rsidRDefault="00063E62">
            <w:pPr>
              <w:ind w:rightChars="-50" w:right="-105"/>
              <w:rPr>
                <w:rFonts w:ascii="宋体" w:hAnsi="宋体"/>
                <w:szCs w:val="21"/>
              </w:rPr>
            </w:pPr>
            <w:r w:rsidRPr="00222E9E">
              <w:rPr>
                <w:rFonts w:ascii="宋体" w:hAnsi="宋体" w:hint="eastAsia"/>
                <w:szCs w:val="21"/>
              </w:rPr>
              <w:t>(原名：北京市红</w:t>
            </w:r>
            <w:proofErr w:type="gramStart"/>
            <w:r w:rsidRPr="00222E9E">
              <w:rPr>
                <w:rFonts w:ascii="宋体" w:hAnsi="宋体" w:hint="eastAsia"/>
                <w:szCs w:val="21"/>
              </w:rPr>
              <w:t>石建外房地产</w:t>
            </w:r>
            <w:proofErr w:type="gramEnd"/>
            <w:r w:rsidRPr="00222E9E">
              <w:rPr>
                <w:rFonts w:ascii="宋体" w:hAnsi="宋体" w:hint="eastAsia"/>
                <w:szCs w:val="21"/>
              </w:rPr>
              <w:t>开发有限公司</w:t>
            </w:r>
            <w:r w:rsidR="00C50439" w:rsidRPr="00222E9E">
              <w:rPr>
                <w:rFonts w:ascii="宋体" w:hAnsi="宋体" w:hint="eastAsia"/>
                <w:szCs w:val="21"/>
              </w:rPr>
              <w:t>)</w:t>
            </w:r>
          </w:p>
        </w:tc>
        <w:tc>
          <w:tcPr>
            <w:tcW w:w="311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rsidP="00823BE8">
            <w:pPr>
              <w:spacing w:line="360" w:lineRule="auto"/>
              <w:jc w:val="center"/>
              <w:rPr>
                <w:rFonts w:ascii="Arial Narrow" w:hAnsi="Arial Narrow"/>
                <w:szCs w:val="21"/>
              </w:rPr>
            </w:pPr>
            <w:r w:rsidRPr="00222E9E">
              <w:rPr>
                <w:rFonts w:ascii="Arial Narrow" w:hAnsi="Arial Narrow" w:hint="eastAsia"/>
                <w:szCs w:val="21"/>
              </w:rPr>
              <w:t>发起人</w:t>
            </w:r>
          </w:p>
        </w:tc>
      </w:tr>
      <w:tr w:rsidR="00ED6CA0" w:rsidRPr="00222E9E" w:rsidTr="004428B6">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tcPr>
          <w:p w:rsidR="00ED6CA0" w:rsidRPr="00222E9E" w:rsidRDefault="00ED6CA0" w:rsidP="004428B6">
            <w:pPr>
              <w:ind w:rightChars="-50" w:right="-105"/>
              <w:rPr>
                <w:rFonts w:ascii="宋体" w:hAnsi="宋体"/>
                <w:szCs w:val="21"/>
              </w:rPr>
            </w:pPr>
            <w:r w:rsidRPr="00222E9E">
              <w:rPr>
                <w:rFonts w:ascii="宋体" w:hAnsi="宋体" w:cs="宋体" w:hint="eastAsia"/>
                <w:color w:val="000000"/>
                <w:szCs w:val="21"/>
              </w:rPr>
              <w:t>北京朝外搜候房地产有限公司</w:t>
            </w:r>
          </w:p>
        </w:tc>
        <w:tc>
          <w:tcPr>
            <w:tcW w:w="3118" w:type="dxa"/>
            <w:tcBorders>
              <w:top w:val="single" w:sz="4" w:space="0" w:color="auto"/>
              <w:left w:val="single" w:sz="4" w:space="0" w:color="auto"/>
              <w:bottom w:val="single" w:sz="4" w:space="0" w:color="auto"/>
              <w:right w:val="single" w:sz="4" w:space="0" w:color="auto"/>
            </w:tcBorders>
          </w:tcPr>
          <w:p w:rsidR="00ED6CA0" w:rsidRPr="00222E9E" w:rsidRDefault="00ED6CA0" w:rsidP="004428B6">
            <w:pPr>
              <w:spacing w:line="360" w:lineRule="auto"/>
              <w:jc w:val="center"/>
              <w:rPr>
                <w:rFonts w:ascii="Arial Narrow" w:hAnsi="Arial Narrow"/>
                <w:szCs w:val="21"/>
              </w:rPr>
            </w:pPr>
            <w:r w:rsidRPr="00222E9E">
              <w:rPr>
                <w:rFonts w:ascii="Arial Narrow" w:hAnsi="Arial Narrow" w:hint="eastAsia"/>
                <w:szCs w:val="21"/>
              </w:rPr>
              <w:t>资助方</w:t>
            </w:r>
          </w:p>
        </w:tc>
      </w:tr>
      <w:tr w:rsidR="00ED6CA0" w:rsidRPr="00222E9E" w:rsidTr="00941A65">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hideMark/>
          </w:tcPr>
          <w:p w:rsidR="00ED6CA0" w:rsidRPr="00222E9E" w:rsidRDefault="00ED6CA0" w:rsidP="00941A65">
            <w:pPr>
              <w:ind w:rightChars="-50" w:right="-105"/>
              <w:rPr>
                <w:rFonts w:ascii="宋体" w:hAnsi="宋体"/>
                <w:szCs w:val="21"/>
              </w:rPr>
            </w:pPr>
            <w:r w:rsidRPr="00222E9E">
              <w:rPr>
                <w:rFonts w:ascii="宋体" w:hAnsi="宋体" w:hint="eastAsia"/>
                <w:szCs w:val="21"/>
              </w:rPr>
              <w:t>天水市麦</w:t>
            </w:r>
            <w:proofErr w:type="gramStart"/>
            <w:r w:rsidRPr="00222E9E">
              <w:rPr>
                <w:rFonts w:ascii="宋体" w:hAnsi="宋体" w:hint="eastAsia"/>
                <w:szCs w:val="21"/>
              </w:rPr>
              <w:t>积区养</w:t>
            </w:r>
            <w:proofErr w:type="gramEnd"/>
            <w:r w:rsidRPr="00222E9E">
              <w:rPr>
                <w:rFonts w:ascii="宋体" w:hAnsi="宋体" w:hint="eastAsia"/>
                <w:szCs w:val="21"/>
              </w:rPr>
              <w:t>正幼儿园</w:t>
            </w:r>
          </w:p>
        </w:tc>
        <w:tc>
          <w:tcPr>
            <w:tcW w:w="3118" w:type="dxa"/>
            <w:tcBorders>
              <w:top w:val="single" w:sz="4" w:space="0" w:color="auto"/>
              <w:left w:val="single" w:sz="4" w:space="0" w:color="auto"/>
              <w:bottom w:val="single" w:sz="4" w:space="0" w:color="auto"/>
              <w:right w:val="single" w:sz="4" w:space="0" w:color="auto"/>
            </w:tcBorders>
            <w:hideMark/>
          </w:tcPr>
          <w:p w:rsidR="00ED6CA0" w:rsidRPr="00222E9E" w:rsidRDefault="00ED6CA0" w:rsidP="00941A65">
            <w:pPr>
              <w:spacing w:line="360" w:lineRule="auto"/>
              <w:jc w:val="center"/>
              <w:rPr>
                <w:rFonts w:ascii="Arial Narrow" w:hAnsi="Arial Narrow"/>
                <w:szCs w:val="21"/>
              </w:rPr>
            </w:pPr>
            <w:r w:rsidRPr="00222E9E">
              <w:rPr>
                <w:rFonts w:ascii="Arial Narrow" w:hAnsi="Arial Narrow" w:hint="eastAsia"/>
                <w:szCs w:val="21"/>
              </w:rPr>
              <w:t>受助方</w:t>
            </w:r>
          </w:p>
        </w:tc>
      </w:tr>
      <w:tr w:rsidR="00823BE8" w:rsidRPr="00222E9E" w:rsidTr="00AF52F7">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hideMark/>
          </w:tcPr>
          <w:p w:rsidR="00823BE8" w:rsidRPr="00222E9E" w:rsidRDefault="00823BE8" w:rsidP="00AF52F7">
            <w:pPr>
              <w:ind w:rightChars="-50" w:right="-105"/>
              <w:rPr>
                <w:rFonts w:ascii="宋体" w:hAnsi="宋体"/>
                <w:szCs w:val="21"/>
              </w:rPr>
            </w:pPr>
            <w:r w:rsidRPr="00222E9E">
              <w:rPr>
                <w:rFonts w:ascii="宋体" w:hAnsi="宋体" w:hint="eastAsia"/>
                <w:szCs w:val="21"/>
              </w:rPr>
              <w:t>北京</w:t>
            </w:r>
            <w:proofErr w:type="gramStart"/>
            <w:r w:rsidRPr="00222E9E">
              <w:rPr>
                <w:rFonts w:ascii="宋体" w:hAnsi="宋体" w:hint="eastAsia"/>
                <w:szCs w:val="21"/>
              </w:rPr>
              <w:t>家育苑泛</w:t>
            </w:r>
            <w:proofErr w:type="gramEnd"/>
            <w:r w:rsidRPr="00222E9E">
              <w:rPr>
                <w:rFonts w:ascii="宋体" w:hAnsi="宋体" w:hint="eastAsia"/>
                <w:szCs w:val="21"/>
              </w:rPr>
              <w:t>华教育咨询有限公司</w:t>
            </w:r>
          </w:p>
        </w:tc>
        <w:tc>
          <w:tcPr>
            <w:tcW w:w="3118" w:type="dxa"/>
            <w:tcBorders>
              <w:top w:val="single" w:sz="4" w:space="0" w:color="auto"/>
              <w:left w:val="single" w:sz="4" w:space="0" w:color="auto"/>
              <w:bottom w:val="single" w:sz="4" w:space="0" w:color="auto"/>
              <w:right w:val="single" w:sz="4" w:space="0" w:color="auto"/>
            </w:tcBorders>
            <w:hideMark/>
          </w:tcPr>
          <w:p w:rsidR="00823BE8" w:rsidRPr="00222E9E" w:rsidRDefault="00823BE8" w:rsidP="00AF52F7">
            <w:pPr>
              <w:spacing w:line="360" w:lineRule="auto"/>
              <w:jc w:val="center"/>
              <w:rPr>
                <w:rFonts w:ascii="Arial Narrow" w:hAnsi="Arial Narrow"/>
                <w:szCs w:val="21"/>
              </w:rPr>
            </w:pPr>
            <w:r w:rsidRPr="00222E9E">
              <w:rPr>
                <w:rFonts w:ascii="Arial Narrow" w:hAnsi="Arial Narrow" w:hint="eastAsia"/>
                <w:szCs w:val="21"/>
              </w:rPr>
              <w:t>养正幼儿园的受托管理人</w:t>
            </w:r>
          </w:p>
        </w:tc>
      </w:tr>
      <w:tr w:rsidR="00783303" w:rsidRPr="00222E9E" w:rsidTr="00063E62">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tcPr>
          <w:p w:rsidR="00783303" w:rsidRPr="00222E9E" w:rsidRDefault="005E6582">
            <w:pPr>
              <w:ind w:rightChars="-50" w:right="-105"/>
              <w:rPr>
                <w:rFonts w:ascii="宋体" w:hAnsi="宋体"/>
                <w:szCs w:val="21"/>
              </w:rPr>
            </w:pPr>
            <w:r w:rsidRPr="00222E9E">
              <w:rPr>
                <w:rFonts w:ascii="宋体" w:hAnsi="宋体" w:hint="eastAsia"/>
                <w:bCs/>
                <w:szCs w:val="21"/>
              </w:rPr>
              <w:t>麦</w:t>
            </w:r>
            <w:proofErr w:type="gramStart"/>
            <w:r w:rsidRPr="00222E9E">
              <w:rPr>
                <w:rFonts w:ascii="宋体" w:hAnsi="宋体" w:hint="eastAsia"/>
                <w:bCs/>
                <w:szCs w:val="21"/>
              </w:rPr>
              <w:t>积区养</w:t>
            </w:r>
            <w:proofErr w:type="gramEnd"/>
            <w:r w:rsidRPr="00222E9E">
              <w:rPr>
                <w:rFonts w:ascii="宋体" w:hAnsi="宋体" w:hint="eastAsia"/>
                <w:bCs/>
                <w:szCs w:val="21"/>
              </w:rPr>
              <w:t>正家谱文化工作室（个体工商户）</w:t>
            </w:r>
          </w:p>
        </w:tc>
        <w:tc>
          <w:tcPr>
            <w:tcW w:w="3118" w:type="dxa"/>
            <w:tcBorders>
              <w:top w:val="single" w:sz="4" w:space="0" w:color="auto"/>
              <w:left w:val="single" w:sz="4" w:space="0" w:color="auto"/>
              <w:bottom w:val="single" w:sz="4" w:space="0" w:color="auto"/>
              <w:right w:val="single" w:sz="4" w:space="0" w:color="auto"/>
            </w:tcBorders>
          </w:tcPr>
          <w:p w:rsidR="00783303" w:rsidRPr="00222E9E" w:rsidRDefault="00783303">
            <w:pPr>
              <w:spacing w:line="360" w:lineRule="auto"/>
              <w:jc w:val="center"/>
              <w:rPr>
                <w:rFonts w:ascii="Arial Narrow" w:hAnsi="Arial Narrow"/>
                <w:szCs w:val="21"/>
              </w:rPr>
            </w:pPr>
            <w:r w:rsidRPr="00222E9E">
              <w:rPr>
                <w:rFonts w:ascii="Arial Narrow" w:hAnsi="Arial Narrow" w:hint="eastAsia"/>
                <w:szCs w:val="21"/>
              </w:rPr>
              <w:t>受助方</w:t>
            </w:r>
          </w:p>
        </w:tc>
      </w:tr>
    </w:tbl>
    <w:p w:rsidR="00063E62" w:rsidRPr="00222E9E" w:rsidRDefault="00063E62" w:rsidP="00063E62">
      <w:pPr>
        <w:ind w:firstLineChars="50" w:firstLine="105"/>
        <w:rPr>
          <w:rFonts w:ascii="Arial Narrow" w:hAnsi="Arial Narrow"/>
          <w:bCs/>
          <w:szCs w:val="21"/>
        </w:rPr>
      </w:pPr>
    </w:p>
    <w:p w:rsidR="00063E62" w:rsidRPr="00222E9E" w:rsidRDefault="00063E62" w:rsidP="003B4856">
      <w:pPr>
        <w:ind w:firstLineChars="50" w:firstLine="105"/>
        <w:rPr>
          <w:rFonts w:ascii="Arial Narrow" w:hAnsi="Arial Narrow"/>
          <w:bCs/>
          <w:szCs w:val="21"/>
        </w:rPr>
      </w:pPr>
      <w:r w:rsidRPr="00222E9E">
        <w:rPr>
          <w:rFonts w:ascii="Arial Narrow" w:hAnsi="Arial Narrow"/>
          <w:bCs/>
          <w:szCs w:val="21"/>
        </w:rPr>
        <w:t>2</w:t>
      </w:r>
      <w:r w:rsidRPr="00222E9E">
        <w:rPr>
          <w:rFonts w:ascii="Arial Narrow" w:hAnsi="Arial Narrow" w:hint="eastAsia"/>
          <w:bCs/>
          <w:szCs w:val="21"/>
        </w:rPr>
        <w:t>、基金会与关联方交易</w:t>
      </w:r>
    </w:p>
    <w:p w:rsidR="00842514" w:rsidRPr="00222E9E" w:rsidRDefault="00063E62" w:rsidP="00842514">
      <w:pPr>
        <w:ind w:firstLineChars="50" w:firstLine="105"/>
        <w:rPr>
          <w:rFonts w:ascii="Arial Narrow" w:hAnsi="Arial Narrow"/>
          <w:szCs w:val="21"/>
        </w:rPr>
      </w:pPr>
      <w:r w:rsidRPr="00222E9E">
        <w:rPr>
          <w:rFonts w:ascii="Arial Narrow" w:hAnsi="Arial Narrow"/>
          <w:bCs/>
          <w:szCs w:val="21"/>
        </w:rPr>
        <w:t>（</w:t>
      </w:r>
      <w:r w:rsidRPr="00222E9E">
        <w:rPr>
          <w:rFonts w:ascii="Arial Narrow" w:hAnsi="Arial Narrow"/>
          <w:bCs/>
          <w:szCs w:val="21"/>
        </w:rPr>
        <w:t>1</w:t>
      </w:r>
      <w:r w:rsidRPr="00222E9E">
        <w:rPr>
          <w:rFonts w:ascii="Arial Narrow" w:hAnsi="Arial Narrow"/>
          <w:bCs/>
          <w:szCs w:val="21"/>
        </w:rPr>
        <w:t>）按照合作协议，本年度基金会向</w:t>
      </w:r>
      <w:r w:rsidRPr="00222E9E">
        <w:rPr>
          <w:rFonts w:ascii="Arial Narrow" w:hAnsi="Arial Narrow"/>
          <w:szCs w:val="21"/>
        </w:rPr>
        <w:t>北京</w:t>
      </w:r>
      <w:proofErr w:type="gramStart"/>
      <w:r w:rsidRPr="00222E9E">
        <w:rPr>
          <w:rFonts w:ascii="Arial Narrow" w:hAnsi="Arial Narrow"/>
          <w:szCs w:val="21"/>
        </w:rPr>
        <w:t>家育苑泛</w:t>
      </w:r>
      <w:proofErr w:type="gramEnd"/>
      <w:r w:rsidRPr="00222E9E">
        <w:rPr>
          <w:rFonts w:ascii="Arial Narrow" w:hAnsi="Arial Narrow"/>
          <w:szCs w:val="21"/>
        </w:rPr>
        <w:t>华教育咨询有限公司支付</w:t>
      </w:r>
      <w:r w:rsidR="00EF3B74" w:rsidRPr="00222E9E">
        <w:rPr>
          <w:rFonts w:ascii="Arial Narrow" w:hAnsi="Arial Narrow"/>
          <w:szCs w:val="21"/>
        </w:rPr>
        <w:t>咨询服务费</w:t>
      </w:r>
      <w:r w:rsidR="00EF3B74" w:rsidRPr="00222E9E">
        <w:rPr>
          <w:rFonts w:ascii="Arial Narrow" w:hAnsi="Arial Narrow"/>
          <w:szCs w:val="21"/>
        </w:rPr>
        <w:t xml:space="preserve">   48</w:t>
      </w:r>
      <w:r w:rsidR="00EF3B74" w:rsidRPr="00222E9E">
        <w:rPr>
          <w:rFonts w:ascii="Arial Narrow" w:hAnsi="Arial Narrow"/>
          <w:szCs w:val="21"/>
        </w:rPr>
        <w:t>万元；支付</w:t>
      </w:r>
      <w:r w:rsidRPr="00222E9E">
        <w:rPr>
          <w:rFonts w:ascii="Arial Narrow" w:hAnsi="Arial Narrow"/>
          <w:szCs w:val="21"/>
        </w:rPr>
        <w:t>养正幼儿园日常运营管理费</w:t>
      </w:r>
      <w:r w:rsidR="00624AB5" w:rsidRPr="00222E9E">
        <w:rPr>
          <w:rFonts w:ascii="Arial Narrow" w:hAnsi="Arial Narrow" w:hint="eastAsia"/>
          <w:szCs w:val="21"/>
        </w:rPr>
        <w:t>4</w:t>
      </w:r>
      <w:r w:rsidR="00EF3B74" w:rsidRPr="00222E9E">
        <w:rPr>
          <w:rFonts w:ascii="Arial Narrow" w:hAnsi="Arial Narrow"/>
          <w:szCs w:val="21"/>
        </w:rPr>
        <w:t>00</w:t>
      </w:r>
      <w:r w:rsidRPr="00222E9E">
        <w:rPr>
          <w:rFonts w:ascii="Arial Narrow" w:hAnsi="Arial Narrow"/>
          <w:szCs w:val="21"/>
        </w:rPr>
        <w:t>万。</w:t>
      </w:r>
    </w:p>
    <w:p w:rsidR="00842514" w:rsidRPr="00222E9E" w:rsidRDefault="00063E62" w:rsidP="00842514">
      <w:pPr>
        <w:ind w:firstLineChars="50" w:firstLine="105"/>
        <w:rPr>
          <w:rFonts w:ascii="Arial Narrow" w:hAnsi="Arial Narrow"/>
          <w:szCs w:val="21"/>
        </w:rPr>
      </w:pPr>
      <w:r w:rsidRPr="00222E9E">
        <w:rPr>
          <w:rFonts w:ascii="Arial Narrow" w:hAnsi="Arial Narrow"/>
          <w:bCs/>
          <w:szCs w:val="21"/>
        </w:rPr>
        <w:t>（</w:t>
      </w:r>
      <w:r w:rsidRPr="00222E9E">
        <w:rPr>
          <w:rFonts w:ascii="Arial Narrow" w:hAnsi="Arial Narrow"/>
          <w:bCs/>
          <w:szCs w:val="21"/>
        </w:rPr>
        <w:t>2</w:t>
      </w:r>
      <w:r w:rsidR="00842514" w:rsidRPr="00222E9E">
        <w:rPr>
          <w:rFonts w:ascii="Arial Narrow" w:hAnsi="Arial Narrow"/>
          <w:bCs/>
          <w:szCs w:val="21"/>
        </w:rPr>
        <w:t>）</w:t>
      </w:r>
      <w:r w:rsidR="00AE06A7" w:rsidRPr="00222E9E">
        <w:rPr>
          <w:rFonts w:ascii="Arial Narrow" w:hAnsi="Arial Narrow"/>
          <w:bCs/>
          <w:szCs w:val="21"/>
        </w:rPr>
        <w:t>本年度基金会取得</w:t>
      </w:r>
      <w:r w:rsidR="00AE06A7" w:rsidRPr="00222E9E">
        <w:rPr>
          <w:rFonts w:ascii="宋体" w:hAnsi="宋体" w:cs="宋体" w:hint="eastAsia"/>
          <w:color w:val="000000"/>
          <w:szCs w:val="21"/>
        </w:rPr>
        <w:t>北京</w:t>
      </w:r>
      <w:r w:rsidR="00783303" w:rsidRPr="00222E9E">
        <w:rPr>
          <w:rFonts w:ascii="宋体" w:hAnsi="宋体" w:cs="宋体" w:hint="eastAsia"/>
          <w:color w:val="000000"/>
          <w:szCs w:val="21"/>
        </w:rPr>
        <w:t>朝外</w:t>
      </w:r>
      <w:r w:rsidR="00AE06A7" w:rsidRPr="00222E9E">
        <w:rPr>
          <w:rFonts w:ascii="宋体" w:hAnsi="宋体" w:cs="宋体" w:hint="eastAsia"/>
          <w:color w:val="000000"/>
          <w:szCs w:val="21"/>
        </w:rPr>
        <w:t>搜候房地产有限公司捐赠款</w:t>
      </w:r>
      <w:r w:rsidR="00783303" w:rsidRPr="00222E9E">
        <w:rPr>
          <w:rFonts w:ascii="Arial Narrow" w:hAnsi="Arial Narrow" w:hint="eastAsia"/>
          <w:szCs w:val="21"/>
        </w:rPr>
        <w:t>747</w:t>
      </w:r>
      <w:r w:rsidR="00AE06A7" w:rsidRPr="00222E9E">
        <w:rPr>
          <w:rFonts w:ascii="Arial Narrow" w:hAnsi="Arial Narrow" w:hint="eastAsia"/>
          <w:szCs w:val="21"/>
        </w:rPr>
        <w:t>万元</w:t>
      </w:r>
      <w:r w:rsidR="00AE06A7" w:rsidRPr="00222E9E">
        <w:rPr>
          <w:rFonts w:ascii="Arial Narrow" w:hAnsi="Arial Narrow"/>
          <w:szCs w:val="21"/>
        </w:rPr>
        <w:t>。</w:t>
      </w:r>
    </w:p>
    <w:p w:rsidR="00664815" w:rsidRPr="00222E9E" w:rsidRDefault="00664815" w:rsidP="00842514">
      <w:pPr>
        <w:ind w:firstLineChars="50" w:firstLine="105"/>
        <w:rPr>
          <w:rFonts w:ascii="Arial Narrow" w:hAnsi="Arial Narrow"/>
          <w:szCs w:val="21"/>
        </w:rPr>
      </w:pPr>
      <w:r w:rsidRPr="00222E9E">
        <w:rPr>
          <w:rFonts w:ascii="Arial Narrow" w:hAnsi="Arial Narrow"/>
          <w:bCs/>
          <w:szCs w:val="21"/>
        </w:rPr>
        <w:t>（</w:t>
      </w:r>
      <w:r w:rsidRPr="00222E9E">
        <w:rPr>
          <w:rFonts w:ascii="Arial Narrow" w:hAnsi="Arial Narrow" w:hint="eastAsia"/>
          <w:bCs/>
          <w:szCs w:val="21"/>
        </w:rPr>
        <w:t>3</w:t>
      </w:r>
      <w:r w:rsidRPr="00222E9E">
        <w:rPr>
          <w:rFonts w:ascii="Arial Narrow" w:hAnsi="Arial Narrow"/>
          <w:bCs/>
          <w:szCs w:val="21"/>
        </w:rPr>
        <w:t>）</w:t>
      </w:r>
      <w:r w:rsidR="00AE06A7" w:rsidRPr="00222E9E">
        <w:rPr>
          <w:rFonts w:ascii="Arial Narrow" w:hAnsi="Arial Narrow"/>
          <w:bCs/>
          <w:szCs w:val="21"/>
        </w:rPr>
        <w:t>基金会是养正幼儿园的举办方和</w:t>
      </w:r>
      <w:r w:rsidR="00AE06A7" w:rsidRPr="00222E9E">
        <w:rPr>
          <w:rFonts w:ascii="Arial Narrow" w:hAnsi="Arial Narrow" w:hint="eastAsia"/>
          <w:bCs/>
          <w:szCs w:val="21"/>
        </w:rPr>
        <w:t>主要</w:t>
      </w:r>
      <w:r w:rsidR="00AE06A7" w:rsidRPr="00222E9E">
        <w:rPr>
          <w:rFonts w:ascii="Arial Narrow" w:hAnsi="Arial Narrow"/>
          <w:bCs/>
          <w:szCs w:val="21"/>
        </w:rPr>
        <w:t>捐助方。</w:t>
      </w:r>
    </w:p>
    <w:p w:rsidR="00664815" w:rsidRPr="00222E9E" w:rsidRDefault="00664815" w:rsidP="00664815">
      <w:pPr>
        <w:ind w:firstLineChars="100" w:firstLine="211"/>
        <w:rPr>
          <w:rFonts w:ascii="宋体" w:hAnsi="宋体"/>
          <w:b/>
          <w:bCs/>
          <w:szCs w:val="21"/>
        </w:rPr>
      </w:pPr>
    </w:p>
    <w:p w:rsidR="00063E62" w:rsidRPr="00222E9E" w:rsidRDefault="00063E62" w:rsidP="00063E62">
      <w:pPr>
        <w:spacing w:line="360" w:lineRule="auto"/>
        <w:rPr>
          <w:rFonts w:ascii="宋体" w:hAnsi="宋体"/>
          <w:b/>
          <w:bCs/>
          <w:szCs w:val="21"/>
        </w:rPr>
      </w:pPr>
      <w:r w:rsidRPr="00222E9E">
        <w:rPr>
          <w:rFonts w:ascii="宋体" w:hAnsi="宋体" w:hint="eastAsia"/>
          <w:b/>
          <w:bCs/>
          <w:szCs w:val="21"/>
        </w:rPr>
        <w:t>九、财务报表主要项目注释</w:t>
      </w:r>
    </w:p>
    <w:p w:rsidR="00063E62" w:rsidRPr="00222E9E" w:rsidRDefault="00063E62" w:rsidP="00063E62">
      <w:pPr>
        <w:spacing w:line="360" w:lineRule="auto"/>
        <w:ind w:firstLineChars="200" w:firstLine="422"/>
        <w:rPr>
          <w:rFonts w:ascii="Arial Narrow" w:hAnsi="Arial Narrow" w:cs="宋体"/>
          <w:b/>
          <w:color w:val="000000"/>
          <w:kern w:val="0"/>
          <w:szCs w:val="21"/>
        </w:rPr>
      </w:pPr>
      <w:r w:rsidRPr="00222E9E">
        <w:rPr>
          <w:rFonts w:ascii="Arial Narrow" w:hAnsi="Arial Narrow" w:cs="宋体"/>
          <w:b/>
          <w:color w:val="000000"/>
          <w:kern w:val="0"/>
          <w:szCs w:val="21"/>
        </w:rPr>
        <w:t>1</w:t>
      </w:r>
      <w:r w:rsidRPr="00222E9E">
        <w:rPr>
          <w:rFonts w:ascii="Arial Narrow" w:hAnsi="Arial Narrow" w:cs="宋体" w:hint="eastAsia"/>
          <w:b/>
          <w:color w:val="000000"/>
          <w:kern w:val="0"/>
          <w:szCs w:val="21"/>
        </w:rPr>
        <w:t>、货币资金</w:t>
      </w:r>
    </w:p>
    <w:tbl>
      <w:tblPr>
        <w:tblW w:w="0" w:type="auto"/>
        <w:jc w:val="center"/>
        <w:tblInd w:w="280" w:type="dxa"/>
        <w:tblLayout w:type="fixed"/>
        <w:tblCellMar>
          <w:left w:w="30" w:type="dxa"/>
          <w:right w:w="30" w:type="dxa"/>
        </w:tblCellMar>
        <w:tblLook w:val="04A0" w:firstRow="1" w:lastRow="0" w:firstColumn="1" w:lastColumn="0" w:noHBand="0" w:noVBand="1"/>
      </w:tblPr>
      <w:tblGrid>
        <w:gridCol w:w="1720"/>
        <w:gridCol w:w="1720"/>
        <w:gridCol w:w="1720"/>
        <w:gridCol w:w="2502"/>
      </w:tblGrid>
      <w:tr w:rsidR="00063E62" w:rsidRPr="00222E9E" w:rsidTr="00063E62">
        <w:trPr>
          <w:trHeight w:val="397"/>
          <w:jc w:val="center"/>
        </w:trPr>
        <w:tc>
          <w:tcPr>
            <w:tcW w:w="1720" w:type="dxa"/>
            <w:vAlign w:val="center"/>
            <w:hideMark/>
          </w:tcPr>
          <w:p w:rsidR="00063E62" w:rsidRPr="00222E9E" w:rsidRDefault="00063E62">
            <w:pPr>
              <w:autoSpaceDE w:val="0"/>
              <w:autoSpaceDN w:val="0"/>
              <w:adjustRightInd w:val="0"/>
              <w:spacing w:line="300" w:lineRule="auto"/>
              <w:ind w:leftChars="52" w:left="109"/>
              <w:rPr>
                <w:rFonts w:ascii="Arial Narrow" w:hAnsi="Arial Narrow"/>
                <w:color w:val="000000"/>
                <w:sz w:val="20"/>
                <w:szCs w:val="20"/>
                <w:u w:val="single"/>
              </w:rPr>
            </w:pPr>
            <w:r w:rsidRPr="00222E9E">
              <w:rPr>
                <w:rFonts w:ascii="Arial Narrow" w:hAnsi="Arial Narrow" w:hint="eastAsia"/>
                <w:color w:val="000000"/>
                <w:sz w:val="20"/>
                <w:szCs w:val="20"/>
                <w:u w:val="single"/>
              </w:rPr>
              <w:t>项目</w:t>
            </w:r>
          </w:p>
        </w:tc>
        <w:tc>
          <w:tcPr>
            <w:tcW w:w="1720" w:type="dxa"/>
            <w:vAlign w:val="center"/>
            <w:hideMark/>
          </w:tcPr>
          <w:p w:rsidR="00063E62" w:rsidRPr="00222E9E" w:rsidRDefault="00063E62">
            <w:pPr>
              <w:autoSpaceDE w:val="0"/>
              <w:autoSpaceDN w:val="0"/>
              <w:adjustRightInd w:val="0"/>
              <w:spacing w:line="300" w:lineRule="auto"/>
              <w:ind w:rightChars="60" w:right="126"/>
              <w:jc w:val="center"/>
              <w:rPr>
                <w:rFonts w:ascii="Arial Narrow" w:hAnsi="Arial Narrow"/>
                <w:color w:val="000000"/>
                <w:sz w:val="20"/>
                <w:szCs w:val="20"/>
                <w:u w:val="single"/>
              </w:rPr>
            </w:pPr>
            <w:r w:rsidRPr="00222E9E">
              <w:rPr>
                <w:rFonts w:ascii="Arial Narrow" w:hAnsi="Arial Narrow" w:hint="eastAsia"/>
                <w:color w:val="000000"/>
                <w:sz w:val="20"/>
                <w:szCs w:val="20"/>
                <w:u w:val="single"/>
              </w:rPr>
              <w:t>币种</w:t>
            </w:r>
          </w:p>
        </w:tc>
        <w:tc>
          <w:tcPr>
            <w:tcW w:w="1720" w:type="dxa"/>
            <w:vAlign w:val="center"/>
            <w:hideMark/>
          </w:tcPr>
          <w:p w:rsidR="00063E62" w:rsidRPr="00222E9E" w:rsidRDefault="00063E62">
            <w:pPr>
              <w:autoSpaceDE w:val="0"/>
              <w:autoSpaceDN w:val="0"/>
              <w:adjustRightInd w:val="0"/>
              <w:spacing w:line="300" w:lineRule="auto"/>
              <w:ind w:rightChars="60" w:right="126"/>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年初账面余额</w:t>
            </w:r>
          </w:p>
        </w:tc>
        <w:tc>
          <w:tcPr>
            <w:tcW w:w="2502" w:type="dxa"/>
            <w:vAlign w:val="center"/>
            <w:hideMark/>
          </w:tcPr>
          <w:p w:rsidR="00063E62" w:rsidRPr="00222E9E" w:rsidRDefault="00063E62">
            <w:pPr>
              <w:autoSpaceDE w:val="0"/>
              <w:autoSpaceDN w:val="0"/>
              <w:adjustRightInd w:val="0"/>
              <w:spacing w:line="300" w:lineRule="auto"/>
              <w:ind w:rightChars="10" w:right="21"/>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年末账面余额</w:t>
            </w:r>
          </w:p>
        </w:tc>
      </w:tr>
      <w:tr w:rsidR="00063E62" w:rsidRPr="00222E9E" w:rsidTr="00063E62">
        <w:trPr>
          <w:trHeight w:val="397"/>
          <w:jc w:val="center"/>
        </w:trPr>
        <w:tc>
          <w:tcPr>
            <w:tcW w:w="1720" w:type="dxa"/>
            <w:vAlign w:val="center"/>
            <w:hideMark/>
          </w:tcPr>
          <w:p w:rsidR="00063E62" w:rsidRPr="00222E9E" w:rsidRDefault="00063E62">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现金</w:t>
            </w:r>
          </w:p>
        </w:tc>
        <w:tc>
          <w:tcPr>
            <w:tcW w:w="1720" w:type="dxa"/>
            <w:vAlign w:val="center"/>
            <w:hideMark/>
          </w:tcPr>
          <w:p w:rsidR="00063E62" w:rsidRPr="00222E9E" w:rsidRDefault="00063E62">
            <w:pPr>
              <w:autoSpaceDE w:val="0"/>
              <w:autoSpaceDN w:val="0"/>
              <w:adjustRightInd w:val="0"/>
              <w:spacing w:line="300" w:lineRule="auto"/>
              <w:ind w:rightChars="60" w:right="126"/>
              <w:jc w:val="center"/>
              <w:rPr>
                <w:rFonts w:ascii="Arial Narrow" w:hAnsi="Arial Narrow"/>
                <w:color w:val="000000"/>
                <w:sz w:val="20"/>
                <w:szCs w:val="20"/>
              </w:rPr>
            </w:pPr>
            <w:r w:rsidRPr="00222E9E">
              <w:rPr>
                <w:rFonts w:ascii="Arial Narrow" w:hAnsi="Arial Narrow" w:hint="eastAsia"/>
                <w:color w:val="000000"/>
                <w:sz w:val="20"/>
                <w:szCs w:val="20"/>
              </w:rPr>
              <w:t>人民币</w:t>
            </w:r>
          </w:p>
        </w:tc>
        <w:tc>
          <w:tcPr>
            <w:tcW w:w="1720" w:type="dxa"/>
            <w:vAlign w:val="bottom"/>
          </w:tcPr>
          <w:p w:rsidR="00063E62" w:rsidRPr="00222E9E" w:rsidRDefault="00063E62">
            <w:pPr>
              <w:ind w:rightChars="42" w:right="88"/>
              <w:jc w:val="right"/>
              <w:rPr>
                <w:rFonts w:ascii="Arial Narrow" w:hAnsi="Arial Narrow" w:cs="宋体"/>
                <w:sz w:val="20"/>
                <w:szCs w:val="20"/>
              </w:rPr>
            </w:pPr>
          </w:p>
        </w:tc>
        <w:tc>
          <w:tcPr>
            <w:tcW w:w="2502" w:type="dxa"/>
            <w:vAlign w:val="bottom"/>
          </w:tcPr>
          <w:p w:rsidR="00063E62" w:rsidRPr="00222E9E" w:rsidRDefault="00063E62">
            <w:pPr>
              <w:jc w:val="right"/>
              <w:rPr>
                <w:rFonts w:ascii="Arial Narrow" w:hAnsi="Arial Narrow" w:cs="宋体"/>
                <w:sz w:val="20"/>
                <w:szCs w:val="20"/>
              </w:rPr>
            </w:pPr>
          </w:p>
        </w:tc>
      </w:tr>
      <w:tr w:rsidR="00EB73AC" w:rsidRPr="00222E9E" w:rsidTr="0005742F">
        <w:trPr>
          <w:trHeight w:val="397"/>
          <w:jc w:val="center"/>
        </w:trPr>
        <w:tc>
          <w:tcPr>
            <w:tcW w:w="1720" w:type="dxa"/>
            <w:vAlign w:val="center"/>
            <w:hideMark/>
          </w:tcPr>
          <w:p w:rsidR="00EB73AC" w:rsidRPr="00222E9E" w:rsidRDefault="00EB73AC">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银行存款</w:t>
            </w:r>
          </w:p>
        </w:tc>
        <w:tc>
          <w:tcPr>
            <w:tcW w:w="1720" w:type="dxa"/>
            <w:vAlign w:val="center"/>
            <w:hideMark/>
          </w:tcPr>
          <w:p w:rsidR="00EB73AC" w:rsidRPr="00222E9E" w:rsidRDefault="00EB73AC">
            <w:pPr>
              <w:autoSpaceDE w:val="0"/>
              <w:autoSpaceDN w:val="0"/>
              <w:adjustRightInd w:val="0"/>
              <w:spacing w:line="300" w:lineRule="auto"/>
              <w:ind w:rightChars="60" w:right="126"/>
              <w:jc w:val="center"/>
              <w:rPr>
                <w:rFonts w:ascii="Arial Narrow" w:hAnsi="Arial Narrow"/>
                <w:color w:val="000000"/>
                <w:sz w:val="20"/>
                <w:szCs w:val="20"/>
              </w:rPr>
            </w:pPr>
            <w:r w:rsidRPr="00222E9E">
              <w:rPr>
                <w:rFonts w:ascii="Arial Narrow" w:hAnsi="Arial Narrow" w:hint="eastAsia"/>
                <w:color w:val="000000"/>
                <w:sz w:val="20"/>
                <w:szCs w:val="20"/>
              </w:rPr>
              <w:t>人民币</w:t>
            </w:r>
          </w:p>
        </w:tc>
        <w:tc>
          <w:tcPr>
            <w:tcW w:w="1720" w:type="dxa"/>
            <w:vAlign w:val="bottom"/>
            <w:hideMark/>
          </w:tcPr>
          <w:p w:rsidR="00EB73AC" w:rsidRPr="00222E9E" w:rsidRDefault="00EB73AC" w:rsidP="00D9305C">
            <w:pPr>
              <w:ind w:right="200"/>
              <w:jc w:val="right"/>
              <w:rPr>
                <w:rFonts w:ascii="Arial Narrow" w:hAnsi="Arial Narrow" w:cs="宋体"/>
                <w:sz w:val="20"/>
                <w:szCs w:val="20"/>
              </w:rPr>
            </w:pPr>
            <w:r w:rsidRPr="00222E9E">
              <w:rPr>
                <w:rFonts w:ascii="Arial Narrow" w:hAnsi="Arial Narrow" w:cs="宋体" w:hint="eastAsia"/>
                <w:sz w:val="20"/>
                <w:szCs w:val="20"/>
              </w:rPr>
              <w:t>545,993.30</w:t>
            </w:r>
          </w:p>
        </w:tc>
        <w:tc>
          <w:tcPr>
            <w:tcW w:w="2502" w:type="dxa"/>
            <w:vAlign w:val="bottom"/>
          </w:tcPr>
          <w:p w:rsidR="00EB73AC" w:rsidRPr="00222E9E" w:rsidRDefault="00783303" w:rsidP="007C4A6E">
            <w:pPr>
              <w:ind w:right="200"/>
              <w:jc w:val="right"/>
              <w:rPr>
                <w:rFonts w:ascii="Arial Narrow" w:hAnsi="Arial Narrow" w:cs="宋体"/>
                <w:sz w:val="20"/>
                <w:szCs w:val="20"/>
              </w:rPr>
            </w:pPr>
            <w:r w:rsidRPr="00222E9E">
              <w:rPr>
                <w:rFonts w:ascii="Arial Narrow" w:hAnsi="Arial Narrow" w:cs="宋体" w:hint="eastAsia"/>
                <w:sz w:val="20"/>
                <w:szCs w:val="20"/>
              </w:rPr>
              <w:t>260,547.58</w:t>
            </w:r>
          </w:p>
        </w:tc>
      </w:tr>
      <w:tr w:rsidR="00EB73AC" w:rsidRPr="00222E9E" w:rsidTr="0005742F">
        <w:trPr>
          <w:trHeight w:val="397"/>
          <w:jc w:val="center"/>
        </w:trPr>
        <w:tc>
          <w:tcPr>
            <w:tcW w:w="1720" w:type="dxa"/>
            <w:vAlign w:val="center"/>
            <w:hideMark/>
          </w:tcPr>
          <w:p w:rsidR="00EB73AC" w:rsidRPr="00222E9E" w:rsidRDefault="00EB73AC">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1720" w:type="dxa"/>
            <w:vAlign w:val="center"/>
          </w:tcPr>
          <w:p w:rsidR="00EB73AC" w:rsidRPr="00222E9E" w:rsidRDefault="00EB73AC">
            <w:pPr>
              <w:autoSpaceDE w:val="0"/>
              <w:autoSpaceDN w:val="0"/>
              <w:adjustRightInd w:val="0"/>
              <w:spacing w:line="300" w:lineRule="auto"/>
              <w:ind w:rightChars="60" w:right="126"/>
              <w:jc w:val="center"/>
              <w:rPr>
                <w:rFonts w:ascii="Arial Narrow" w:hAnsi="Arial Narrow"/>
                <w:color w:val="000000"/>
                <w:sz w:val="20"/>
                <w:szCs w:val="20"/>
                <w:u w:val="double"/>
              </w:rPr>
            </w:pPr>
          </w:p>
        </w:tc>
        <w:tc>
          <w:tcPr>
            <w:tcW w:w="1720" w:type="dxa"/>
            <w:vAlign w:val="center"/>
            <w:hideMark/>
          </w:tcPr>
          <w:p w:rsidR="00EB73AC" w:rsidRPr="00222E9E" w:rsidRDefault="00EB73AC" w:rsidP="00D9305C">
            <w:pPr>
              <w:ind w:right="200"/>
              <w:jc w:val="right"/>
              <w:rPr>
                <w:rFonts w:ascii="Arial Narrow" w:hAnsi="Arial Narrow"/>
                <w:sz w:val="20"/>
                <w:szCs w:val="20"/>
                <w:u w:val="double"/>
              </w:rPr>
            </w:pPr>
            <w:r w:rsidRPr="00222E9E">
              <w:rPr>
                <w:rFonts w:ascii="Arial Narrow" w:hAnsi="Arial Narrow" w:hint="eastAsia"/>
                <w:sz w:val="20"/>
                <w:szCs w:val="20"/>
                <w:u w:val="double"/>
              </w:rPr>
              <w:t>545,993.30</w:t>
            </w:r>
          </w:p>
        </w:tc>
        <w:tc>
          <w:tcPr>
            <w:tcW w:w="2502" w:type="dxa"/>
            <w:vAlign w:val="center"/>
          </w:tcPr>
          <w:p w:rsidR="00EB73AC" w:rsidRPr="00222E9E" w:rsidRDefault="00783303" w:rsidP="007C4A6E">
            <w:pPr>
              <w:ind w:right="200"/>
              <w:jc w:val="right"/>
              <w:rPr>
                <w:rFonts w:ascii="Arial Narrow" w:hAnsi="Arial Narrow"/>
                <w:sz w:val="20"/>
                <w:szCs w:val="20"/>
                <w:u w:val="double"/>
              </w:rPr>
            </w:pPr>
            <w:r w:rsidRPr="00222E9E">
              <w:rPr>
                <w:rFonts w:ascii="Arial Narrow" w:hAnsi="Arial Narrow" w:cs="宋体" w:hint="eastAsia"/>
                <w:sz w:val="20"/>
                <w:szCs w:val="20"/>
                <w:u w:val="double"/>
              </w:rPr>
              <w:t>260,547.58</w:t>
            </w:r>
          </w:p>
        </w:tc>
      </w:tr>
    </w:tbl>
    <w:p w:rsidR="00063E62" w:rsidRPr="00222E9E" w:rsidRDefault="00063E62" w:rsidP="00063E62">
      <w:pPr>
        <w:spacing w:line="360" w:lineRule="auto"/>
        <w:ind w:firstLineChars="218" w:firstLine="460"/>
        <w:rPr>
          <w:rFonts w:ascii="Arial Narrow" w:hAnsi="Arial Narrow"/>
          <w:b/>
          <w:color w:val="000000"/>
          <w:szCs w:val="21"/>
        </w:rPr>
      </w:pPr>
      <w:r w:rsidRPr="00222E9E">
        <w:rPr>
          <w:rFonts w:ascii="Arial Narrow" w:hAnsi="Arial Narrow"/>
          <w:b/>
          <w:color w:val="000000"/>
          <w:szCs w:val="21"/>
        </w:rPr>
        <w:t>2</w:t>
      </w:r>
      <w:r w:rsidRPr="00222E9E">
        <w:rPr>
          <w:rFonts w:ascii="Arial Narrow" w:hAnsi="Arial Narrow" w:hint="eastAsia"/>
          <w:b/>
          <w:color w:val="000000"/>
          <w:szCs w:val="21"/>
        </w:rPr>
        <w:t>、应收款项</w:t>
      </w:r>
    </w:p>
    <w:p w:rsidR="00063E62" w:rsidRPr="00222E9E" w:rsidRDefault="00063E62" w:rsidP="00063E62">
      <w:pPr>
        <w:spacing w:line="360" w:lineRule="auto"/>
        <w:ind w:firstLineChars="200" w:firstLine="400"/>
        <w:rPr>
          <w:rFonts w:ascii="宋体" w:hAnsi="宋体" w:cs="宋体"/>
          <w:kern w:val="0"/>
          <w:sz w:val="20"/>
          <w:szCs w:val="20"/>
        </w:rPr>
      </w:pPr>
      <w:r w:rsidRPr="00222E9E">
        <w:rPr>
          <w:rFonts w:ascii="Arial Narrow" w:hAnsi="Arial Narrow" w:cs="宋体" w:hint="eastAsia"/>
          <w:sz w:val="20"/>
          <w:szCs w:val="20"/>
        </w:rPr>
        <w:t>（</w:t>
      </w:r>
      <w:r w:rsidRPr="00222E9E">
        <w:rPr>
          <w:rFonts w:ascii="Arial Narrow" w:hAnsi="Arial Narrow" w:cs="宋体"/>
          <w:sz w:val="20"/>
          <w:szCs w:val="20"/>
        </w:rPr>
        <w:t>1</w:t>
      </w:r>
      <w:r w:rsidRPr="00222E9E">
        <w:rPr>
          <w:rFonts w:ascii="Arial Narrow" w:hAnsi="Arial Narrow" w:cs="宋体" w:hint="eastAsia"/>
          <w:sz w:val="20"/>
          <w:szCs w:val="20"/>
        </w:rPr>
        <w:t>）</w:t>
      </w:r>
      <w:r w:rsidRPr="00222E9E">
        <w:rPr>
          <w:rFonts w:ascii="宋体" w:hAnsi="宋体" w:cs="宋体" w:hint="eastAsia"/>
          <w:kern w:val="0"/>
          <w:sz w:val="20"/>
          <w:szCs w:val="20"/>
        </w:rPr>
        <w:t>应收款项账龄：</w:t>
      </w:r>
    </w:p>
    <w:tbl>
      <w:tblPr>
        <w:tblW w:w="8370" w:type="dxa"/>
        <w:jc w:val="center"/>
        <w:tblInd w:w="670" w:type="dxa"/>
        <w:tblLayout w:type="fixed"/>
        <w:tblCellMar>
          <w:left w:w="30" w:type="dxa"/>
          <w:right w:w="30" w:type="dxa"/>
        </w:tblCellMar>
        <w:tblLook w:val="04A0" w:firstRow="1" w:lastRow="0" w:firstColumn="1" w:lastColumn="0" w:noHBand="0" w:noVBand="1"/>
      </w:tblPr>
      <w:tblGrid>
        <w:gridCol w:w="1064"/>
        <w:gridCol w:w="1287"/>
        <w:gridCol w:w="980"/>
        <w:gridCol w:w="1330"/>
        <w:gridCol w:w="1385"/>
        <w:gridCol w:w="924"/>
        <w:gridCol w:w="1400"/>
      </w:tblGrid>
      <w:tr w:rsidR="00063E62" w:rsidRPr="00222E9E" w:rsidTr="00063E62">
        <w:trPr>
          <w:trHeight w:val="397"/>
          <w:jc w:val="center"/>
        </w:trPr>
        <w:tc>
          <w:tcPr>
            <w:tcW w:w="1064" w:type="dxa"/>
            <w:vMerge w:val="restart"/>
            <w:vAlign w:val="center"/>
            <w:hideMark/>
          </w:tcPr>
          <w:p w:rsidR="00063E62" w:rsidRPr="00222E9E" w:rsidRDefault="00063E62">
            <w:pPr>
              <w:autoSpaceDE w:val="0"/>
              <w:autoSpaceDN w:val="0"/>
              <w:adjustRightInd w:val="0"/>
              <w:spacing w:line="300" w:lineRule="auto"/>
              <w:jc w:val="center"/>
              <w:rPr>
                <w:rFonts w:ascii="宋体" w:hAnsi="宋体"/>
                <w:sz w:val="20"/>
                <w:szCs w:val="20"/>
              </w:rPr>
            </w:pPr>
            <w:proofErr w:type="gramStart"/>
            <w:r w:rsidRPr="00222E9E">
              <w:rPr>
                <w:rFonts w:ascii="宋体" w:hAnsi="宋体" w:hint="eastAsia"/>
                <w:sz w:val="20"/>
                <w:szCs w:val="20"/>
              </w:rPr>
              <w:t>账</w:t>
            </w:r>
            <w:proofErr w:type="gramEnd"/>
            <w:r w:rsidRPr="00222E9E">
              <w:rPr>
                <w:rFonts w:ascii="宋体" w:hAnsi="宋体" w:hint="eastAsia"/>
                <w:sz w:val="20"/>
                <w:szCs w:val="20"/>
              </w:rPr>
              <w:t xml:space="preserve">   龄</w:t>
            </w:r>
          </w:p>
        </w:tc>
        <w:tc>
          <w:tcPr>
            <w:tcW w:w="3597" w:type="dxa"/>
            <w:gridSpan w:val="3"/>
            <w:vAlign w:val="center"/>
            <w:hideMark/>
          </w:tcPr>
          <w:p w:rsidR="00063E62" w:rsidRPr="00222E9E" w:rsidRDefault="00063E62">
            <w:pPr>
              <w:autoSpaceDE w:val="0"/>
              <w:autoSpaceDN w:val="0"/>
              <w:adjustRightInd w:val="0"/>
              <w:spacing w:line="300" w:lineRule="auto"/>
              <w:ind w:rightChars="60" w:right="126"/>
              <w:jc w:val="center"/>
              <w:rPr>
                <w:rFonts w:ascii="宋体" w:hAnsi="宋体"/>
                <w:sz w:val="20"/>
                <w:szCs w:val="20"/>
              </w:rPr>
            </w:pPr>
            <w:r w:rsidRPr="00222E9E">
              <w:rPr>
                <w:rFonts w:ascii="宋体" w:hAnsi="宋体" w:hint="eastAsia"/>
                <w:sz w:val="20"/>
                <w:szCs w:val="20"/>
              </w:rPr>
              <w:t>年初账面余额</w:t>
            </w:r>
          </w:p>
        </w:tc>
        <w:tc>
          <w:tcPr>
            <w:tcW w:w="3709" w:type="dxa"/>
            <w:gridSpan w:val="3"/>
            <w:vAlign w:val="center"/>
            <w:hideMark/>
          </w:tcPr>
          <w:p w:rsidR="00063E62" w:rsidRPr="00222E9E" w:rsidRDefault="00063E62">
            <w:pPr>
              <w:autoSpaceDE w:val="0"/>
              <w:autoSpaceDN w:val="0"/>
              <w:adjustRightInd w:val="0"/>
              <w:spacing w:line="300" w:lineRule="auto"/>
              <w:ind w:rightChars="60" w:right="126"/>
              <w:jc w:val="center"/>
              <w:rPr>
                <w:rFonts w:ascii="宋体" w:hAnsi="宋体"/>
                <w:sz w:val="20"/>
                <w:szCs w:val="20"/>
              </w:rPr>
            </w:pPr>
            <w:r w:rsidRPr="00222E9E">
              <w:rPr>
                <w:rFonts w:ascii="宋体" w:hAnsi="宋体" w:hint="eastAsia"/>
                <w:sz w:val="20"/>
                <w:szCs w:val="20"/>
              </w:rPr>
              <w:t>年末账面余额</w:t>
            </w:r>
          </w:p>
        </w:tc>
      </w:tr>
      <w:tr w:rsidR="00063E62" w:rsidRPr="00222E9E" w:rsidTr="00063E62">
        <w:trPr>
          <w:trHeight w:val="397"/>
          <w:jc w:val="center"/>
        </w:trPr>
        <w:tc>
          <w:tcPr>
            <w:tcW w:w="1064" w:type="dxa"/>
            <w:vMerge/>
            <w:vAlign w:val="center"/>
            <w:hideMark/>
          </w:tcPr>
          <w:p w:rsidR="00063E62" w:rsidRPr="00222E9E" w:rsidRDefault="00063E62">
            <w:pPr>
              <w:widowControl/>
              <w:jc w:val="left"/>
              <w:rPr>
                <w:rFonts w:ascii="宋体" w:hAnsi="宋体"/>
                <w:sz w:val="20"/>
                <w:szCs w:val="20"/>
              </w:rPr>
            </w:pPr>
          </w:p>
        </w:tc>
        <w:tc>
          <w:tcPr>
            <w:tcW w:w="1287"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账面余额</w:t>
            </w:r>
          </w:p>
        </w:tc>
        <w:tc>
          <w:tcPr>
            <w:tcW w:w="980" w:type="dxa"/>
            <w:vAlign w:val="center"/>
            <w:hideMark/>
          </w:tcPr>
          <w:p w:rsidR="00063E62" w:rsidRPr="00222E9E" w:rsidRDefault="00063E62">
            <w:pPr>
              <w:autoSpaceDE w:val="0"/>
              <w:autoSpaceDN w:val="0"/>
              <w:adjustRightInd w:val="0"/>
              <w:spacing w:line="300" w:lineRule="auto"/>
              <w:ind w:rightChars="-7" w:right="-15"/>
              <w:jc w:val="center"/>
              <w:rPr>
                <w:rFonts w:ascii="宋体" w:hAnsi="宋体"/>
                <w:sz w:val="20"/>
                <w:szCs w:val="20"/>
                <w:u w:val="single"/>
              </w:rPr>
            </w:pPr>
            <w:r w:rsidRPr="00222E9E">
              <w:rPr>
                <w:rFonts w:ascii="宋体" w:hAnsi="宋体" w:hint="eastAsia"/>
                <w:sz w:val="20"/>
                <w:szCs w:val="20"/>
                <w:u w:val="single"/>
              </w:rPr>
              <w:t>坏账准备</w:t>
            </w:r>
          </w:p>
        </w:tc>
        <w:tc>
          <w:tcPr>
            <w:tcW w:w="1330"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账面价值</w:t>
            </w:r>
          </w:p>
        </w:tc>
        <w:tc>
          <w:tcPr>
            <w:tcW w:w="1385"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账面余额</w:t>
            </w:r>
          </w:p>
        </w:tc>
        <w:tc>
          <w:tcPr>
            <w:tcW w:w="924" w:type="dxa"/>
            <w:vAlign w:val="center"/>
            <w:hideMark/>
          </w:tcPr>
          <w:p w:rsidR="00063E62" w:rsidRPr="00222E9E" w:rsidRDefault="00063E62">
            <w:pPr>
              <w:autoSpaceDE w:val="0"/>
              <w:autoSpaceDN w:val="0"/>
              <w:adjustRightInd w:val="0"/>
              <w:spacing w:line="300" w:lineRule="auto"/>
              <w:ind w:rightChars="5" w:right="10"/>
              <w:jc w:val="center"/>
              <w:rPr>
                <w:rFonts w:ascii="宋体" w:hAnsi="宋体"/>
                <w:sz w:val="20"/>
                <w:szCs w:val="20"/>
                <w:u w:val="single"/>
              </w:rPr>
            </w:pPr>
            <w:r w:rsidRPr="00222E9E">
              <w:rPr>
                <w:rFonts w:ascii="宋体" w:hAnsi="宋体" w:hint="eastAsia"/>
                <w:sz w:val="20"/>
                <w:szCs w:val="20"/>
                <w:u w:val="single"/>
              </w:rPr>
              <w:t>坏账准备</w:t>
            </w:r>
          </w:p>
        </w:tc>
        <w:tc>
          <w:tcPr>
            <w:tcW w:w="1400"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账面价值</w:t>
            </w:r>
          </w:p>
        </w:tc>
      </w:tr>
      <w:tr w:rsidR="0045485B" w:rsidRPr="00222E9E" w:rsidTr="0005742F">
        <w:trPr>
          <w:trHeight w:val="397"/>
          <w:jc w:val="center"/>
        </w:trPr>
        <w:tc>
          <w:tcPr>
            <w:tcW w:w="1064" w:type="dxa"/>
            <w:vAlign w:val="center"/>
            <w:hideMark/>
          </w:tcPr>
          <w:p w:rsidR="0045485B" w:rsidRPr="00222E9E" w:rsidRDefault="0045485B">
            <w:pPr>
              <w:spacing w:line="300" w:lineRule="auto"/>
              <w:rPr>
                <w:rFonts w:ascii="Arial Narrow" w:hAnsi="Arial Narrow" w:cs="宋体"/>
                <w:sz w:val="20"/>
                <w:szCs w:val="20"/>
              </w:rPr>
            </w:pPr>
            <w:r w:rsidRPr="00222E9E">
              <w:rPr>
                <w:rFonts w:ascii="Arial Narrow" w:hAnsi="Arial Narrow" w:cs="宋体"/>
                <w:sz w:val="20"/>
                <w:szCs w:val="20"/>
              </w:rPr>
              <w:t>1</w:t>
            </w:r>
            <w:r w:rsidRPr="00222E9E">
              <w:rPr>
                <w:rFonts w:ascii="Arial Narrow" w:hAnsi="Arial Narrow" w:cs="宋体" w:hint="eastAsia"/>
                <w:sz w:val="20"/>
                <w:szCs w:val="20"/>
              </w:rPr>
              <w:t>年以内</w:t>
            </w:r>
          </w:p>
        </w:tc>
        <w:tc>
          <w:tcPr>
            <w:tcW w:w="1287" w:type="dxa"/>
            <w:vAlign w:val="center"/>
            <w:hideMark/>
          </w:tcPr>
          <w:p w:rsidR="0045485B" w:rsidRPr="00222E9E" w:rsidRDefault="0045485B" w:rsidP="00D8478A">
            <w:pPr>
              <w:ind w:right="100"/>
              <w:jc w:val="right"/>
              <w:rPr>
                <w:rFonts w:ascii="Arial Narrow" w:hAnsi="Arial Narrow" w:cs="宋体"/>
                <w:sz w:val="20"/>
                <w:szCs w:val="20"/>
              </w:rPr>
            </w:pPr>
          </w:p>
        </w:tc>
        <w:tc>
          <w:tcPr>
            <w:tcW w:w="980" w:type="dxa"/>
            <w:vAlign w:val="center"/>
          </w:tcPr>
          <w:p w:rsidR="0045485B" w:rsidRPr="00222E9E" w:rsidRDefault="0045485B" w:rsidP="00D8478A">
            <w:pPr>
              <w:jc w:val="right"/>
              <w:rPr>
                <w:rFonts w:ascii="Arial Narrow" w:hAnsi="Arial Narrow" w:cs="宋体"/>
                <w:sz w:val="20"/>
                <w:szCs w:val="20"/>
              </w:rPr>
            </w:pPr>
          </w:p>
        </w:tc>
        <w:tc>
          <w:tcPr>
            <w:tcW w:w="1330" w:type="dxa"/>
            <w:vAlign w:val="center"/>
            <w:hideMark/>
          </w:tcPr>
          <w:p w:rsidR="0045485B" w:rsidRPr="00222E9E" w:rsidRDefault="0045485B" w:rsidP="00D8478A">
            <w:pPr>
              <w:ind w:right="100"/>
              <w:jc w:val="right"/>
              <w:rPr>
                <w:rFonts w:ascii="Arial Narrow" w:hAnsi="Arial Narrow" w:cs="宋体"/>
                <w:sz w:val="20"/>
                <w:szCs w:val="20"/>
              </w:rPr>
            </w:pPr>
          </w:p>
        </w:tc>
        <w:tc>
          <w:tcPr>
            <w:tcW w:w="1385" w:type="dxa"/>
            <w:vAlign w:val="center"/>
          </w:tcPr>
          <w:p w:rsidR="0045485B" w:rsidRPr="00222E9E" w:rsidRDefault="0045485B">
            <w:pPr>
              <w:ind w:right="100"/>
              <w:jc w:val="right"/>
              <w:rPr>
                <w:rFonts w:ascii="Arial Narrow" w:hAnsi="Arial Narrow" w:cs="宋体"/>
                <w:sz w:val="20"/>
                <w:szCs w:val="20"/>
              </w:rPr>
            </w:pPr>
          </w:p>
        </w:tc>
        <w:tc>
          <w:tcPr>
            <w:tcW w:w="924" w:type="dxa"/>
            <w:vAlign w:val="center"/>
          </w:tcPr>
          <w:p w:rsidR="0045485B" w:rsidRPr="00222E9E" w:rsidRDefault="0045485B">
            <w:pPr>
              <w:jc w:val="right"/>
              <w:rPr>
                <w:rFonts w:ascii="Arial Narrow" w:hAnsi="Arial Narrow" w:cs="宋体"/>
                <w:sz w:val="20"/>
                <w:szCs w:val="20"/>
              </w:rPr>
            </w:pPr>
          </w:p>
        </w:tc>
        <w:tc>
          <w:tcPr>
            <w:tcW w:w="1400" w:type="dxa"/>
            <w:vAlign w:val="center"/>
          </w:tcPr>
          <w:p w:rsidR="0045485B" w:rsidRPr="00222E9E" w:rsidRDefault="0045485B">
            <w:pPr>
              <w:ind w:right="100"/>
              <w:jc w:val="right"/>
              <w:rPr>
                <w:rFonts w:ascii="Arial Narrow" w:hAnsi="Arial Narrow" w:cs="宋体"/>
                <w:sz w:val="20"/>
                <w:szCs w:val="20"/>
              </w:rPr>
            </w:pPr>
          </w:p>
        </w:tc>
      </w:tr>
      <w:tr w:rsidR="0045485B" w:rsidRPr="00222E9E" w:rsidTr="0005742F">
        <w:trPr>
          <w:trHeight w:val="397"/>
          <w:jc w:val="center"/>
        </w:trPr>
        <w:tc>
          <w:tcPr>
            <w:tcW w:w="1064" w:type="dxa"/>
            <w:vAlign w:val="center"/>
            <w:hideMark/>
          </w:tcPr>
          <w:p w:rsidR="0045485B" w:rsidRPr="00222E9E" w:rsidRDefault="0045485B">
            <w:pPr>
              <w:spacing w:line="300" w:lineRule="auto"/>
              <w:rPr>
                <w:rFonts w:ascii="Arial Narrow" w:hAnsi="Arial Narrow" w:cs="宋体"/>
                <w:sz w:val="20"/>
                <w:szCs w:val="20"/>
              </w:rPr>
            </w:pPr>
            <w:r w:rsidRPr="00222E9E">
              <w:rPr>
                <w:rFonts w:ascii="Arial Narrow" w:hAnsi="Arial Narrow" w:cs="宋体"/>
                <w:sz w:val="20"/>
                <w:szCs w:val="20"/>
              </w:rPr>
              <w:t>1-2</w:t>
            </w:r>
            <w:r w:rsidRPr="00222E9E">
              <w:rPr>
                <w:rFonts w:ascii="Arial Narrow" w:hAnsi="Arial Narrow" w:cs="宋体" w:hint="eastAsia"/>
                <w:sz w:val="20"/>
                <w:szCs w:val="20"/>
              </w:rPr>
              <w:t>年</w:t>
            </w:r>
          </w:p>
        </w:tc>
        <w:tc>
          <w:tcPr>
            <w:tcW w:w="1287" w:type="dxa"/>
            <w:vAlign w:val="center"/>
          </w:tcPr>
          <w:p w:rsidR="0045485B" w:rsidRPr="00222E9E" w:rsidRDefault="0045485B" w:rsidP="00D8478A">
            <w:pPr>
              <w:ind w:right="100"/>
              <w:jc w:val="right"/>
              <w:rPr>
                <w:rFonts w:ascii="Arial Narrow" w:hAnsi="Arial Narrow" w:cs="宋体"/>
                <w:sz w:val="20"/>
                <w:szCs w:val="20"/>
              </w:rPr>
            </w:pPr>
          </w:p>
        </w:tc>
        <w:tc>
          <w:tcPr>
            <w:tcW w:w="980" w:type="dxa"/>
            <w:vAlign w:val="center"/>
          </w:tcPr>
          <w:p w:rsidR="0045485B" w:rsidRPr="00222E9E" w:rsidRDefault="0045485B" w:rsidP="00D8478A">
            <w:pPr>
              <w:jc w:val="right"/>
              <w:rPr>
                <w:rFonts w:ascii="Arial Narrow" w:hAnsi="Arial Narrow" w:cs="宋体"/>
                <w:sz w:val="20"/>
                <w:szCs w:val="20"/>
              </w:rPr>
            </w:pPr>
          </w:p>
        </w:tc>
        <w:tc>
          <w:tcPr>
            <w:tcW w:w="1330" w:type="dxa"/>
            <w:vAlign w:val="center"/>
          </w:tcPr>
          <w:p w:rsidR="0045485B" w:rsidRPr="00222E9E" w:rsidRDefault="0045485B" w:rsidP="00D8478A">
            <w:pPr>
              <w:ind w:right="100"/>
              <w:jc w:val="right"/>
              <w:rPr>
                <w:rFonts w:ascii="Arial Narrow" w:hAnsi="Arial Narrow" w:cs="宋体"/>
                <w:sz w:val="20"/>
                <w:szCs w:val="20"/>
              </w:rPr>
            </w:pPr>
          </w:p>
        </w:tc>
        <w:tc>
          <w:tcPr>
            <w:tcW w:w="1385" w:type="dxa"/>
            <w:vAlign w:val="center"/>
          </w:tcPr>
          <w:p w:rsidR="0045485B" w:rsidRPr="00222E9E" w:rsidRDefault="0045485B" w:rsidP="000E2649">
            <w:pPr>
              <w:ind w:right="100"/>
              <w:jc w:val="right"/>
              <w:rPr>
                <w:rFonts w:ascii="Arial Narrow" w:hAnsi="Arial Narrow" w:cs="宋体"/>
                <w:sz w:val="20"/>
                <w:szCs w:val="20"/>
              </w:rPr>
            </w:pPr>
          </w:p>
        </w:tc>
        <w:tc>
          <w:tcPr>
            <w:tcW w:w="924" w:type="dxa"/>
            <w:vAlign w:val="center"/>
          </w:tcPr>
          <w:p w:rsidR="0045485B" w:rsidRPr="00222E9E" w:rsidRDefault="0045485B">
            <w:pPr>
              <w:jc w:val="right"/>
              <w:rPr>
                <w:rFonts w:ascii="Arial Narrow" w:hAnsi="Arial Narrow" w:cs="宋体"/>
                <w:sz w:val="20"/>
                <w:szCs w:val="20"/>
              </w:rPr>
            </w:pPr>
          </w:p>
        </w:tc>
        <w:tc>
          <w:tcPr>
            <w:tcW w:w="1400" w:type="dxa"/>
            <w:vAlign w:val="center"/>
          </w:tcPr>
          <w:p w:rsidR="0045485B" w:rsidRPr="00222E9E" w:rsidRDefault="0045485B">
            <w:pPr>
              <w:ind w:right="100"/>
              <w:jc w:val="right"/>
              <w:rPr>
                <w:rFonts w:ascii="Arial Narrow" w:hAnsi="Arial Narrow" w:cs="宋体"/>
                <w:sz w:val="20"/>
                <w:szCs w:val="20"/>
              </w:rPr>
            </w:pPr>
          </w:p>
        </w:tc>
      </w:tr>
      <w:tr w:rsidR="00EB73AC" w:rsidRPr="00222E9E" w:rsidTr="00063E62">
        <w:trPr>
          <w:trHeight w:val="397"/>
          <w:jc w:val="center"/>
        </w:trPr>
        <w:tc>
          <w:tcPr>
            <w:tcW w:w="1064" w:type="dxa"/>
            <w:vAlign w:val="center"/>
            <w:hideMark/>
          </w:tcPr>
          <w:p w:rsidR="00EB73AC" w:rsidRPr="00222E9E" w:rsidRDefault="00EB73AC">
            <w:pPr>
              <w:spacing w:line="300" w:lineRule="auto"/>
              <w:rPr>
                <w:rFonts w:ascii="Arial Narrow" w:hAnsi="Arial Narrow" w:cs="宋体"/>
                <w:sz w:val="20"/>
                <w:szCs w:val="20"/>
              </w:rPr>
            </w:pPr>
            <w:r w:rsidRPr="00222E9E">
              <w:rPr>
                <w:rFonts w:ascii="Arial Narrow" w:hAnsi="Arial Narrow" w:cs="宋体"/>
                <w:sz w:val="20"/>
                <w:szCs w:val="20"/>
              </w:rPr>
              <w:t>2-3</w:t>
            </w:r>
            <w:r w:rsidRPr="00222E9E">
              <w:rPr>
                <w:rFonts w:ascii="Arial Narrow" w:hAnsi="Arial Narrow" w:cs="宋体" w:hint="eastAsia"/>
                <w:sz w:val="20"/>
                <w:szCs w:val="20"/>
              </w:rPr>
              <w:t>年</w:t>
            </w:r>
          </w:p>
        </w:tc>
        <w:tc>
          <w:tcPr>
            <w:tcW w:w="1287" w:type="dxa"/>
            <w:vAlign w:val="center"/>
          </w:tcPr>
          <w:p w:rsidR="00EB73AC" w:rsidRPr="00222E9E" w:rsidRDefault="00EB73AC" w:rsidP="00D9305C">
            <w:pPr>
              <w:ind w:right="100"/>
              <w:jc w:val="right"/>
              <w:rPr>
                <w:rFonts w:ascii="Arial Narrow" w:hAnsi="Arial Narrow" w:cs="宋体"/>
                <w:sz w:val="20"/>
                <w:szCs w:val="20"/>
              </w:rPr>
            </w:pPr>
          </w:p>
        </w:tc>
        <w:tc>
          <w:tcPr>
            <w:tcW w:w="980" w:type="dxa"/>
            <w:vAlign w:val="center"/>
          </w:tcPr>
          <w:p w:rsidR="00EB73AC" w:rsidRPr="00222E9E" w:rsidRDefault="00EB73AC" w:rsidP="00D9305C">
            <w:pPr>
              <w:jc w:val="right"/>
              <w:rPr>
                <w:rFonts w:ascii="Arial Narrow" w:hAnsi="Arial Narrow" w:cs="宋体"/>
                <w:sz w:val="20"/>
                <w:szCs w:val="20"/>
              </w:rPr>
            </w:pPr>
          </w:p>
        </w:tc>
        <w:tc>
          <w:tcPr>
            <w:tcW w:w="1330" w:type="dxa"/>
            <w:vAlign w:val="center"/>
          </w:tcPr>
          <w:p w:rsidR="00EB73AC" w:rsidRPr="00222E9E" w:rsidRDefault="00EB73AC" w:rsidP="00D9305C">
            <w:pPr>
              <w:ind w:right="100"/>
              <w:jc w:val="right"/>
              <w:rPr>
                <w:rFonts w:ascii="Arial Narrow" w:hAnsi="Arial Narrow" w:cs="宋体"/>
                <w:sz w:val="20"/>
                <w:szCs w:val="20"/>
              </w:rPr>
            </w:pPr>
          </w:p>
        </w:tc>
        <w:tc>
          <w:tcPr>
            <w:tcW w:w="1385" w:type="dxa"/>
            <w:vAlign w:val="center"/>
          </w:tcPr>
          <w:p w:rsidR="00EB73AC" w:rsidRPr="00222E9E" w:rsidRDefault="00EB73AC" w:rsidP="00DC21A2">
            <w:pPr>
              <w:ind w:right="100"/>
              <w:jc w:val="right"/>
              <w:rPr>
                <w:rFonts w:ascii="Arial Narrow" w:hAnsi="Arial Narrow" w:cs="宋体"/>
                <w:sz w:val="20"/>
                <w:szCs w:val="20"/>
              </w:rPr>
            </w:pPr>
          </w:p>
        </w:tc>
        <w:tc>
          <w:tcPr>
            <w:tcW w:w="924" w:type="dxa"/>
            <w:vAlign w:val="center"/>
          </w:tcPr>
          <w:p w:rsidR="00EB73AC" w:rsidRPr="00222E9E" w:rsidRDefault="00EB73AC" w:rsidP="00DC21A2">
            <w:pPr>
              <w:jc w:val="right"/>
              <w:rPr>
                <w:rFonts w:ascii="Arial Narrow" w:hAnsi="Arial Narrow" w:cs="宋体"/>
                <w:sz w:val="20"/>
                <w:szCs w:val="20"/>
              </w:rPr>
            </w:pPr>
          </w:p>
        </w:tc>
        <w:tc>
          <w:tcPr>
            <w:tcW w:w="1400" w:type="dxa"/>
            <w:vAlign w:val="center"/>
          </w:tcPr>
          <w:p w:rsidR="00EB73AC" w:rsidRPr="00222E9E" w:rsidRDefault="00EB73AC" w:rsidP="00DC21A2">
            <w:pPr>
              <w:ind w:right="100"/>
              <w:jc w:val="right"/>
              <w:rPr>
                <w:rFonts w:ascii="Arial Narrow" w:hAnsi="Arial Narrow" w:cs="宋体"/>
                <w:sz w:val="20"/>
                <w:szCs w:val="20"/>
              </w:rPr>
            </w:pPr>
          </w:p>
        </w:tc>
      </w:tr>
      <w:tr w:rsidR="006A79B4" w:rsidRPr="00222E9E" w:rsidTr="00A7504D">
        <w:trPr>
          <w:trHeight w:val="397"/>
          <w:jc w:val="center"/>
        </w:trPr>
        <w:tc>
          <w:tcPr>
            <w:tcW w:w="1064" w:type="dxa"/>
            <w:shd w:val="clear" w:color="auto" w:fill="auto"/>
            <w:vAlign w:val="center"/>
          </w:tcPr>
          <w:p w:rsidR="006A79B4" w:rsidRPr="00222E9E" w:rsidRDefault="006A79B4">
            <w:pPr>
              <w:spacing w:line="300" w:lineRule="auto"/>
              <w:rPr>
                <w:rFonts w:ascii="Arial Narrow" w:hAnsi="Arial Narrow" w:cs="宋体"/>
                <w:sz w:val="20"/>
                <w:szCs w:val="20"/>
              </w:rPr>
            </w:pPr>
            <w:r w:rsidRPr="00222E9E">
              <w:rPr>
                <w:rFonts w:ascii="Arial Narrow" w:hAnsi="Arial Narrow" w:cs="宋体" w:hint="eastAsia"/>
                <w:sz w:val="20"/>
                <w:szCs w:val="20"/>
              </w:rPr>
              <w:t>3</w:t>
            </w:r>
            <w:r w:rsidRPr="00222E9E">
              <w:rPr>
                <w:rFonts w:ascii="Arial Narrow" w:hAnsi="Arial Narrow" w:cs="宋体" w:hint="eastAsia"/>
                <w:sz w:val="20"/>
                <w:szCs w:val="20"/>
              </w:rPr>
              <w:t>年以上</w:t>
            </w:r>
          </w:p>
        </w:tc>
        <w:tc>
          <w:tcPr>
            <w:tcW w:w="1287" w:type="dxa"/>
            <w:shd w:val="clear" w:color="auto" w:fill="auto"/>
            <w:vAlign w:val="center"/>
          </w:tcPr>
          <w:p w:rsidR="006A79B4" w:rsidRPr="00222E9E" w:rsidRDefault="006A79B4" w:rsidP="00D9305C">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980" w:type="dxa"/>
            <w:shd w:val="clear" w:color="auto" w:fill="auto"/>
            <w:vAlign w:val="center"/>
          </w:tcPr>
          <w:p w:rsidR="006A79B4" w:rsidRPr="00222E9E" w:rsidRDefault="006A79B4" w:rsidP="00D9305C">
            <w:pPr>
              <w:jc w:val="right"/>
              <w:rPr>
                <w:rFonts w:ascii="Arial Narrow" w:hAnsi="Arial Narrow" w:cs="宋体"/>
                <w:sz w:val="20"/>
                <w:szCs w:val="20"/>
              </w:rPr>
            </w:pPr>
          </w:p>
        </w:tc>
        <w:tc>
          <w:tcPr>
            <w:tcW w:w="1330" w:type="dxa"/>
            <w:shd w:val="clear" w:color="auto" w:fill="auto"/>
            <w:vAlign w:val="center"/>
          </w:tcPr>
          <w:p w:rsidR="006A79B4" w:rsidRPr="00222E9E" w:rsidRDefault="006A79B4" w:rsidP="00D9305C">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1385" w:type="dxa"/>
            <w:shd w:val="clear" w:color="auto" w:fill="auto"/>
            <w:vAlign w:val="center"/>
          </w:tcPr>
          <w:p w:rsidR="006A79B4" w:rsidRPr="00222E9E" w:rsidRDefault="006A79B4" w:rsidP="00AF52F7">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924" w:type="dxa"/>
            <w:shd w:val="clear" w:color="auto" w:fill="auto"/>
            <w:vAlign w:val="center"/>
          </w:tcPr>
          <w:p w:rsidR="006A79B4" w:rsidRPr="00222E9E" w:rsidRDefault="006A79B4" w:rsidP="00AF52F7">
            <w:pPr>
              <w:jc w:val="right"/>
              <w:rPr>
                <w:rFonts w:ascii="Arial Narrow" w:hAnsi="Arial Narrow" w:cs="宋体"/>
                <w:sz w:val="20"/>
                <w:szCs w:val="20"/>
              </w:rPr>
            </w:pPr>
          </w:p>
        </w:tc>
        <w:tc>
          <w:tcPr>
            <w:tcW w:w="1400" w:type="dxa"/>
            <w:shd w:val="clear" w:color="auto" w:fill="auto"/>
            <w:vAlign w:val="center"/>
          </w:tcPr>
          <w:p w:rsidR="006A79B4" w:rsidRPr="00222E9E" w:rsidRDefault="006A79B4" w:rsidP="00AF52F7">
            <w:pPr>
              <w:ind w:right="100"/>
              <w:jc w:val="right"/>
              <w:rPr>
                <w:rFonts w:ascii="Arial Narrow" w:hAnsi="Arial Narrow" w:cs="宋体"/>
                <w:sz w:val="20"/>
                <w:szCs w:val="20"/>
              </w:rPr>
            </w:pPr>
            <w:r w:rsidRPr="00222E9E">
              <w:rPr>
                <w:rFonts w:ascii="Arial Narrow" w:hAnsi="Arial Narrow" w:cs="宋体" w:hint="eastAsia"/>
                <w:sz w:val="20"/>
                <w:szCs w:val="20"/>
              </w:rPr>
              <w:t>15,901.03</w:t>
            </w:r>
          </w:p>
        </w:tc>
      </w:tr>
      <w:tr w:rsidR="006A79B4" w:rsidRPr="00222E9E" w:rsidTr="0005742F">
        <w:trPr>
          <w:trHeight w:val="397"/>
          <w:jc w:val="center"/>
        </w:trPr>
        <w:tc>
          <w:tcPr>
            <w:tcW w:w="1064" w:type="dxa"/>
            <w:vAlign w:val="center"/>
            <w:hideMark/>
          </w:tcPr>
          <w:p w:rsidR="006A79B4" w:rsidRPr="00222E9E" w:rsidRDefault="006A79B4">
            <w:pPr>
              <w:spacing w:line="300" w:lineRule="auto"/>
              <w:jc w:val="center"/>
              <w:rPr>
                <w:rFonts w:ascii="宋体" w:hAnsi="宋体"/>
                <w:sz w:val="20"/>
                <w:szCs w:val="20"/>
              </w:rPr>
            </w:pPr>
            <w:r w:rsidRPr="00222E9E">
              <w:rPr>
                <w:rFonts w:ascii="宋体" w:hAnsi="宋体" w:hint="eastAsia"/>
                <w:sz w:val="20"/>
                <w:szCs w:val="20"/>
              </w:rPr>
              <w:t>合  计</w:t>
            </w:r>
          </w:p>
        </w:tc>
        <w:tc>
          <w:tcPr>
            <w:tcW w:w="1287" w:type="dxa"/>
            <w:vAlign w:val="center"/>
            <w:hideMark/>
          </w:tcPr>
          <w:p w:rsidR="006A79B4" w:rsidRPr="00222E9E" w:rsidRDefault="006A79B4" w:rsidP="00D9305C">
            <w:pPr>
              <w:ind w:right="105"/>
              <w:jc w:val="right"/>
              <w:rPr>
                <w:rFonts w:ascii="Arial Narrow" w:hAnsi="Arial Narrow" w:cs="宋体"/>
                <w:noProof/>
                <w:sz w:val="20"/>
                <w:szCs w:val="20"/>
                <w:u w:val="double"/>
              </w:rPr>
            </w:pPr>
            <w:r w:rsidRPr="00222E9E">
              <w:rPr>
                <w:rFonts w:ascii="Arial Narrow" w:hAnsi="Arial Narrow" w:cs="宋体"/>
                <w:noProof/>
                <w:sz w:val="20"/>
                <w:szCs w:val="20"/>
                <w:u w:val="double"/>
              </w:rPr>
              <w:fldChar w:fldCharType="begin"/>
            </w:r>
            <w:r w:rsidRPr="00222E9E">
              <w:rPr>
                <w:rFonts w:ascii="Arial Narrow" w:hAnsi="Arial Narrow" w:cs="宋体"/>
                <w:noProof/>
                <w:sz w:val="20"/>
                <w:szCs w:val="20"/>
                <w:u w:val="double"/>
              </w:rPr>
              <w:instrText xml:space="preserve"> =SUM(ABOVE) </w:instrText>
            </w:r>
            <w:r w:rsidRPr="00222E9E">
              <w:rPr>
                <w:rFonts w:ascii="Arial Narrow" w:hAnsi="Arial Narrow" w:cs="宋体"/>
                <w:noProof/>
                <w:sz w:val="20"/>
                <w:szCs w:val="20"/>
                <w:u w:val="double"/>
              </w:rPr>
              <w:fldChar w:fldCharType="separate"/>
            </w:r>
            <w:r w:rsidRPr="00222E9E">
              <w:rPr>
                <w:rFonts w:ascii="Arial Narrow" w:hAnsi="Arial Narrow" w:cs="宋体"/>
                <w:noProof/>
                <w:sz w:val="20"/>
                <w:szCs w:val="20"/>
                <w:u w:val="double"/>
              </w:rPr>
              <w:t>15,901.03</w:t>
            </w:r>
            <w:r w:rsidRPr="00222E9E">
              <w:rPr>
                <w:rFonts w:ascii="Arial Narrow" w:hAnsi="Arial Narrow" w:cs="宋体"/>
                <w:noProof/>
                <w:sz w:val="20"/>
                <w:szCs w:val="20"/>
                <w:u w:val="double"/>
              </w:rPr>
              <w:fldChar w:fldCharType="end"/>
            </w:r>
          </w:p>
        </w:tc>
        <w:tc>
          <w:tcPr>
            <w:tcW w:w="980" w:type="dxa"/>
            <w:vAlign w:val="center"/>
          </w:tcPr>
          <w:p w:rsidR="006A79B4" w:rsidRPr="00222E9E" w:rsidRDefault="006A79B4" w:rsidP="00D9305C">
            <w:pPr>
              <w:ind w:right="105"/>
              <w:jc w:val="right"/>
              <w:rPr>
                <w:rFonts w:ascii="Arial Narrow" w:hAnsi="Arial Narrow" w:cs="宋体"/>
                <w:noProof/>
                <w:sz w:val="20"/>
                <w:szCs w:val="20"/>
                <w:u w:val="double"/>
              </w:rPr>
            </w:pPr>
          </w:p>
        </w:tc>
        <w:tc>
          <w:tcPr>
            <w:tcW w:w="1330" w:type="dxa"/>
            <w:vAlign w:val="center"/>
            <w:hideMark/>
          </w:tcPr>
          <w:p w:rsidR="006A79B4" w:rsidRPr="00222E9E" w:rsidRDefault="006A79B4" w:rsidP="00D9305C">
            <w:pPr>
              <w:ind w:right="105"/>
              <w:jc w:val="right"/>
              <w:rPr>
                <w:rFonts w:ascii="Arial Narrow" w:hAnsi="Arial Narrow" w:cs="宋体"/>
                <w:noProof/>
                <w:sz w:val="20"/>
                <w:szCs w:val="20"/>
                <w:u w:val="double"/>
              </w:rPr>
            </w:pPr>
            <w:r w:rsidRPr="00222E9E">
              <w:rPr>
                <w:rFonts w:ascii="Arial Narrow" w:hAnsi="Arial Narrow" w:cs="宋体"/>
                <w:noProof/>
                <w:sz w:val="20"/>
                <w:szCs w:val="20"/>
                <w:u w:val="double"/>
              </w:rPr>
              <w:fldChar w:fldCharType="begin"/>
            </w:r>
            <w:r w:rsidRPr="00222E9E">
              <w:rPr>
                <w:rFonts w:ascii="Arial Narrow" w:hAnsi="Arial Narrow" w:cs="宋体"/>
                <w:noProof/>
                <w:sz w:val="20"/>
                <w:szCs w:val="20"/>
                <w:u w:val="double"/>
              </w:rPr>
              <w:instrText xml:space="preserve"> =SUM(ABOVE) </w:instrText>
            </w:r>
            <w:r w:rsidRPr="00222E9E">
              <w:rPr>
                <w:rFonts w:ascii="Arial Narrow" w:hAnsi="Arial Narrow" w:cs="宋体"/>
                <w:noProof/>
                <w:sz w:val="20"/>
                <w:szCs w:val="20"/>
                <w:u w:val="double"/>
              </w:rPr>
              <w:fldChar w:fldCharType="separate"/>
            </w:r>
            <w:r w:rsidRPr="00222E9E">
              <w:rPr>
                <w:rFonts w:ascii="Arial Narrow" w:hAnsi="Arial Narrow" w:cs="宋体"/>
                <w:noProof/>
                <w:sz w:val="20"/>
                <w:szCs w:val="20"/>
                <w:u w:val="double"/>
              </w:rPr>
              <w:t>15,901.03</w:t>
            </w:r>
            <w:r w:rsidRPr="00222E9E">
              <w:rPr>
                <w:rFonts w:ascii="Arial Narrow" w:hAnsi="Arial Narrow" w:cs="宋体"/>
                <w:noProof/>
                <w:sz w:val="20"/>
                <w:szCs w:val="20"/>
                <w:u w:val="double"/>
              </w:rPr>
              <w:fldChar w:fldCharType="end"/>
            </w:r>
          </w:p>
        </w:tc>
        <w:tc>
          <w:tcPr>
            <w:tcW w:w="1385" w:type="dxa"/>
            <w:vAlign w:val="center"/>
          </w:tcPr>
          <w:p w:rsidR="006A79B4" w:rsidRPr="00222E9E" w:rsidRDefault="006A79B4" w:rsidP="00AF52F7">
            <w:pPr>
              <w:ind w:right="105"/>
              <w:jc w:val="right"/>
              <w:rPr>
                <w:rFonts w:ascii="Arial Narrow" w:hAnsi="Arial Narrow" w:cs="宋体"/>
                <w:noProof/>
                <w:sz w:val="20"/>
                <w:szCs w:val="20"/>
                <w:u w:val="double"/>
              </w:rPr>
            </w:pPr>
            <w:r w:rsidRPr="00222E9E">
              <w:rPr>
                <w:rFonts w:ascii="Arial Narrow" w:hAnsi="Arial Narrow" w:cs="宋体"/>
                <w:noProof/>
                <w:sz w:val="20"/>
                <w:szCs w:val="20"/>
                <w:u w:val="double"/>
              </w:rPr>
              <w:fldChar w:fldCharType="begin"/>
            </w:r>
            <w:r w:rsidRPr="00222E9E">
              <w:rPr>
                <w:rFonts w:ascii="Arial Narrow" w:hAnsi="Arial Narrow" w:cs="宋体"/>
                <w:noProof/>
                <w:sz w:val="20"/>
                <w:szCs w:val="20"/>
                <w:u w:val="double"/>
              </w:rPr>
              <w:instrText xml:space="preserve"> =SUM(ABOVE) </w:instrText>
            </w:r>
            <w:r w:rsidRPr="00222E9E">
              <w:rPr>
                <w:rFonts w:ascii="Arial Narrow" w:hAnsi="Arial Narrow" w:cs="宋体"/>
                <w:noProof/>
                <w:sz w:val="20"/>
                <w:szCs w:val="20"/>
                <w:u w:val="double"/>
              </w:rPr>
              <w:fldChar w:fldCharType="separate"/>
            </w:r>
            <w:r w:rsidRPr="00222E9E">
              <w:rPr>
                <w:rFonts w:ascii="Arial Narrow" w:hAnsi="Arial Narrow" w:cs="宋体"/>
                <w:noProof/>
                <w:sz w:val="20"/>
                <w:szCs w:val="20"/>
                <w:u w:val="double"/>
              </w:rPr>
              <w:t>15,901.03</w:t>
            </w:r>
            <w:r w:rsidRPr="00222E9E">
              <w:rPr>
                <w:rFonts w:ascii="Arial Narrow" w:hAnsi="Arial Narrow" w:cs="宋体"/>
                <w:noProof/>
                <w:sz w:val="20"/>
                <w:szCs w:val="20"/>
                <w:u w:val="double"/>
              </w:rPr>
              <w:fldChar w:fldCharType="end"/>
            </w:r>
          </w:p>
        </w:tc>
        <w:tc>
          <w:tcPr>
            <w:tcW w:w="924" w:type="dxa"/>
            <w:vAlign w:val="center"/>
          </w:tcPr>
          <w:p w:rsidR="006A79B4" w:rsidRPr="00222E9E" w:rsidRDefault="006A79B4" w:rsidP="00AF52F7">
            <w:pPr>
              <w:ind w:right="105"/>
              <w:jc w:val="right"/>
              <w:rPr>
                <w:rFonts w:ascii="Arial Narrow" w:hAnsi="Arial Narrow" w:cs="宋体"/>
                <w:noProof/>
                <w:sz w:val="20"/>
                <w:szCs w:val="20"/>
                <w:u w:val="double"/>
              </w:rPr>
            </w:pPr>
          </w:p>
        </w:tc>
        <w:tc>
          <w:tcPr>
            <w:tcW w:w="1400" w:type="dxa"/>
            <w:vAlign w:val="center"/>
          </w:tcPr>
          <w:p w:rsidR="006A79B4" w:rsidRPr="00222E9E" w:rsidRDefault="006A79B4" w:rsidP="00AF52F7">
            <w:pPr>
              <w:ind w:right="105"/>
              <w:jc w:val="right"/>
              <w:rPr>
                <w:rFonts w:ascii="Arial Narrow" w:hAnsi="Arial Narrow" w:cs="宋体"/>
                <w:noProof/>
                <w:sz w:val="20"/>
                <w:szCs w:val="20"/>
                <w:u w:val="double"/>
              </w:rPr>
            </w:pPr>
            <w:r w:rsidRPr="00222E9E">
              <w:rPr>
                <w:rFonts w:ascii="Arial Narrow" w:hAnsi="Arial Narrow" w:cs="宋体"/>
                <w:noProof/>
                <w:sz w:val="20"/>
                <w:szCs w:val="20"/>
                <w:u w:val="double"/>
              </w:rPr>
              <w:fldChar w:fldCharType="begin"/>
            </w:r>
            <w:r w:rsidRPr="00222E9E">
              <w:rPr>
                <w:rFonts w:ascii="Arial Narrow" w:hAnsi="Arial Narrow" w:cs="宋体"/>
                <w:noProof/>
                <w:sz w:val="20"/>
                <w:szCs w:val="20"/>
                <w:u w:val="double"/>
              </w:rPr>
              <w:instrText xml:space="preserve"> =SUM(ABOVE) </w:instrText>
            </w:r>
            <w:r w:rsidRPr="00222E9E">
              <w:rPr>
                <w:rFonts w:ascii="Arial Narrow" w:hAnsi="Arial Narrow" w:cs="宋体"/>
                <w:noProof/>
                <w:sz w:val="20"/>
                <w:szCs w:val="20"/>
                <w:u w:val="double"/>
              </w:rPr>
              <w:fldChar w:fldCharType="separate"/>
            </w:r>
            <w:r w:rsidRPr="00222E9E">
              <w:rPr>
                <w:rFonts w:ascii="Arial Narrow" w:hAnsi="Arial Narrow" w:cs="宋体"/>
                <w:noProof/>
                <w:sz w:val="20"/>
                <w:szCs w:val="20"/>
                <w:u w:val="double"/>
              </w:rPr>
              <w:t>15,901.03</w:t>
            </w:r>
            <w:r w:rsidRPr="00222E9E">
              <w:rPr>
                <w:rFonts w:ascii="Arial Narrow" w:hAnsi="Arial Narrow" w:cs="宋体"/>
                <w:noProof/>
                <w:sz w:val="20"/>
                <w:szCs w:val="20"/>
                <w:u w:val="double"/>
              </w:rPr>
              <w:fldChar w:fldCharType="end"/>
            </w:r>
          </w:p>
        </w:tc>
      </w:tr>
    </w:tbl>
    <w:p w:rsidR="00063E62" w:rsidRPr="00222E9E" w:rsidRDefault="00063E62" w:rsidP="00B4533C">
      <w:pPr>
        <w:ind w:firstLineChars="100" w:firstLine="200"/>
        <w:rPr>
          <w:rFonts w:ascii="Arial Narrow" w:hAnsi="Arial Narrow" w:cs="宋体"/>
          <w:sz w:val="20"/>
          <w:szCs w:val="20"/>
        </w:rPr>
      </w:pPr>
    </w:p>
    <w:p w:rsidR="00063E62" w:rsidRPr="00222E9E" w:rsidRDefault="00063E62" w:rsidP="00063E62">
      <w:pPr>
        <w:spacing w:line="360" w:lineRule="auto"/>
        <w:ind w:firstLineChars="100" w:firstLine="200"/>
        <w:rPr>
          <w:rFonts w:ascii="宋体" w:hAnsi="宋体" w:cs="宋体"/>
          <w:kern w:val="0"/>
          <w:szCs w:val="21"/>
        </w:rPr>
      </w:pPr>
      <w:r w:rsidRPr="00222E9E">
        <w:rPr>
          <w:rFonts w:ascii="Arial Narrow" w:hAnsi="Arial Narrow" w:cs="宋体" w:hint="eastAsia"/>
          <w:sz w:val="20"/>
          <w:szCs w:val="20"/>
        </w:rPr>
        <w:t>（</w:t>
      </w:r>
      <w:r w:rsidRPr="00222E9E">
        <w:rPr>
          <w:rFonts w:ascii="Arial Narrow" w:hAnsi="Arial Narrow" w:cs="宋体"/>
          <w:sz w:val="20"/>
          <w:szCs w:val="20"/>
        </w:rPr>
        <w:t>2</w:t>
      </w:r>
      <w:r w:rsidRPr="00222E9E">
        <w:rPr>
          <w:rFonts w:ascii="Arial Narrow" w:hAnsi="Arial Narrow" w:cs="宋体" w:hint="eastAsia"/>
          <w:sz w:val="20"/>
          <w:szCs w:val="20"/>
        </w:rPr>
        <w:t>）</w:t>
      </w:r>
      <w:r w:rsidRPr="00222E9E">
        <w:rPr>
          <w:rFonts w:ascii="宋体" w:hAnsi="宋体" w:cs="宋体" w:hint="eastAsia"/>
          <w:kern w:val="0"/>
          <w:szCs w:val="21"/>
        </w:rPr>
        <w:t>应收款项客户：</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133"/>
        <w:gridCol w:w="1350"/>
        <w:gridCol w:w="1362"/>
        <w:gridCol w:w="1147"/>
        <w:gridCol w:w="1136"/>
        <w:gridCol w:w="1114"/>
        <w:gridCol w:w="1066"/>
      </w:tblGrid>
      <w:tr w:rsidR="00063E62" w:rsidRPr="00222E9E" w:rsidTr="0005742F">
        <w:trPr>
          <w:trHeight w:val="397"/>
          <w:jc w:val="center"/>
        </w:trPr>
        <w:tc>
          <w:tcPr>
            <w:tcW w:w="1535" w:type="dxa"/>
            <w:gridSpan w:val="2"/>
            <w:vMerge w:val="restart"/>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客户名称</w:t>
            </w:r>
          </w:p>
        </w:tc>
        <w:tc>
          <w:tcPr>
            <w:tcW w:w="2712" w:type="dxa"/>
            <w:gridSpan w:val="2"/>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年初账面余额</w:t>
            </w:r>
          </w:p>
        </w:tc>
        <w:tc>
          <w:tcPr>
            <w:tcW w:w="2283" w:type="dxa"/>
            <w:gridSpan w:val="2"/>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年末账面余额</w:t>
            </w:r>
          </w:p>
        </w:tc>
        <w:tc>
          <w:tcPr>
            <w:tcW w:w="1114" w:type="dxa"/>
            <w:vMerge w:val="restart"/>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欠款时间</w:t>
            </w:r>
          </w:p>
        </w:tc>
        <w:tc>
          <w:tcPr>
            <w:tcW w:w="1066" w:type="dxa"/>
            <w:vMerge w:val="restart"/>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欠款原因</w:t>
            </w:r>
          </w:p>
        </w:tc>
      </w:tr>
      <w:tr w:rsidR="00063E62" w:rsidRPr="00222E9E" w:rsidTr="0005742F">
        <w:trPr>
          <w:trHeight w:val="397"/>
          <w:jc w:val="center"/>
        </w:trPr>
        <w:tc>
          <w:tcPr>
            <w:tcW w:w="1535" w:type="dxa"/>
            <w:gridSpan w:val="2"/>
            <w:vMerge/>
            <w:tcBorders>
              <w:top w:val="nil"/>
              <w:left w:val="nil"/>
              <w:bottom w:val="nil"/>
              <w:right w:val="nil"/>
            </w:tcBorders>
            <w:vAlign w:val="center"/>
            <w:hideMark/>
          </w:tcPr>
          <w:p w:rsidR="00063E62" w:rsidRPr="00222E9E" w:rsidRDefault="00063E62">
            <w:pPr>
              <w:widowControl/>
              <w:jc w:val="left"/>
              <w:rPr>
                <w:rFonts w:ascii="宋体" w:hAnsi="宋体"/>
                <w:sz w:val="18"/>
                <w:u w:val="single"/>
              </w:rPr>
            </w:pPr>
          </w:p>
        </w:tc>
        <w:tc>
          <w:tcPr>
            <w:tcW w:w="1350" w:type="dxa"/>
            <w:tcBorders>
              <w:top w:val="nil"/>
              <w:left w:val="nil"/>
              <w:bottom w:val="nil"/>
              <w:right w:val="nil"/>
            </w:tcBorders>
            <w:vAlign w:val="center"/>
            <w:hideMark/>
          </w:tcPr>
          <w:p w:rsidR="00063E62" w:rsidRPr="00222E9E" w:rsidRDefault="00063E62">
            <w:pPr>
              <w:ind w:rightChars="15" w:right="31"/>
              <w:jc w:val="right"/>
              <w:rPr>
                <w:rFonts w:ascii="宋体" w:hAnsi="宋体"/>
                <w:sz w:val="18"/>
                <w:u w:val="single"/>
              </w:rPr>
            </w:pPr>
            <w:r w:rsidRPr="00222E9E">
              <w:rPr>
                <w:rFonts w:ascii="宋体" w:hAnsi="宋体" w:hint="eastAsia"/>
                <w:sz w:val="18"/>
                <w:u w:val="single"/>
              </w:rPr>
              <w:t>账面余额</w:t>
            </w:r>
          </w:p>
        </w:tc>
        <w:tc>
          <w:tcPr>
            <w:tcW w:w="1362" w:type="dxa"/>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占应收账款总额的比例</w:t>
            </w:r>
          </w:p>
        </w:tc>
        <w:tc>
          <w:tcPr>
            <w:tcW w:w="1147" w:type="dxa"/>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账面余额</w:t>
            </w:r>
          </w:p>
        </w:tc>
        <w:tc>
          <w:tcPr>
            <w:tcW w:w="1136" w:type="dxa"/>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占应收账款总额的比例</w:t>
            </w:r>
          </w:p>
        </w:tc>
        <w:tc>
          <w:tcPr>
            <w:tcW w:w="1114" w:type="dxa"/>
            <w:vMerge/>
            <w:tcBorders>
              <w:top w:val="nil"/>
              <w:left w:val="nil"/>
              <w:bottom w:val="nil"/>
              <w:right w:val="nil"/>
            </w:tcBorders>
            <w:vAlign w:val="center"/>
            <w:hideMark/>
          </w:tcPr>
          <w:p w:rsidR="00063E62" w:rsidRPr="00222E9E" w:rsidRDefault="00063E62">
            <w:pPr>
              <w:widowControl/>
              <w:jc w:val="left"/>
              <w:rPr>
                <w:rFonts w:ascii="宋体" w:hAnsi="宋体"/>
                <w:sz w:val="18"/>
                <w:u w:val="single"/>
              </w:rPr>
            </w:pPr>
          </w:p>
        </w:tc>
        <w:tc>
          <w:tcPr>
            <w:tcW w:w="1066" w:type="dxa"/>
            <w:vMerge/>
            <w:tcBorders>
              <w:top w:val="nil"/>
              <w:left w:val="nil"/>
              <w:bottom w:val="nil"/>
              <w:right w:val="nil"/>
            </w:tcBorders>
            <w:vAlign w:val="center"/>
            <w:hideMark/>
          </w:tcPr>
          <w:p w:rsidR="00063E62" w:rsidRPr="00222E9E" w:rsidRDefault="00063E62">
            <w:pPr>
              <w:widowControl/>
              <w:jc w:val="left"/>
              <w:rPr>
                <w:rFonts w:ascii="宋体" w:hAnsi="宋体"/>
                <w:sz w:val="18"/>
                <w:u w:val="single"/>
              </w:rPr>
            </w:pPr>
          </w:p>
        </w:tc>
      </w:tr>
      <w:tr w:rsidR="00B64984" w:rsidRPr="00222E9E" w:rsidTr="0005742F">
        <w:trPr>
          <w:trHeight w:val="397"/>
          <w:jc w:val="center"/>
        </w:trPr>
        <w:tc>
          <w:tcPr>
            <w:tcW w:w="402" w:type="dxa"/>
            <w:tcBorders>
              <w:top w:val="nil"/>
              <w:left w:val="nil"/>
              <w:bottom w:val="nil"/>
              <w:right w:val="nil"/>
            </w:tcBorders>
            <w:vAlign w:val="center"/>
            <w:hideMark/>
          </w:tcPr>
          <w:p w:rsidR="00B64984" w:rsidRPr="00222E9E" w:rsidRDefault="00B64984">
            <w:pPr>
              <w:ind w:right="100"/>
              <w:jc w:val="center"/>
              <w:rPr>
                <w:rFonts w:ascii="Arial Narrow" w:hAnsi="Arial Narrow" w:cs="宋体"/>
                <w:sz w:val="20"/>
                <w:szCs w:val="20"/>
              </w:rPr>
            </w:pPr>
          </w:p>
        </w:tc>
        <w:tc>
          <w:tcPr>
            <w:tcW w:w="1133" w:type="dxa"/>
            <w:tcBorders>
              <w:top w:val="nil"/>
              <w:left w:val="nil"/>
              <w:bottom w:val="nil"/>
              <w:right w:val="nil"/>
            </w:tcBorders>
            <w:vAlign w:val="center"/>
            <w:hideMark/>
          </w:tcPr>
          <w:p w:rsidR="00B64984" w:rsidRPr="00222E9E" w:rsidRDefault="00B64984" w:rsidP="00B64984">
            <w:pPr>
              <w:ind w:rightChars="15" w:right="31"/>
              <w:jc w:val="left"/>
              <w:rPr>
                <w:rFonts w:ascii="宋体" w:hAnsi="宋体"/>
                <w:sz w:val="20"/>
                <w:szCs w:val="20"/>
              </w:rPr>
            </w:pPr>
            <w:r w:rsidRPr="00222E9E">
              <w:rPr>
                <w:rFonts w:ascii="宋体" w:hAnsi="宋体" w:hint="eastAsia"/>
                <w:sz w:val="20"/>
                <w:szCs w:val="20"/>
              </w:rPr>
              <w:t>张文洋</w:t>
            </w:r>
          </w:p>
        </w:tc>
        <w:tc>
          <w:tcPr>
            <w:tcW w:w="1350" w:type="dxa"/>
            <w:tcBorders>
              <w:top w:val="nil"/>
              <w:left w:val="nil"/>
              <w:bottom w:val="nil"/>
              <w:right w:val="nil"/>
            </w:tcBorders>
            <w:vAlign w:val="center"/>
            <w:hideMark/>
          </w:tcPr>
          <w:p w:rsidR="00B64984" w:rsidRPr="00222E9E" w:rsidRDefault="00B64984" w:rsidP="00D8478A">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1362" w:type="dxa"/>
            <w:tcBorders>
              <w:top w:val="nil"/>
              <w:left w:val="nil"/>
              <w:bottom w:val="nil"/>
              <w:right w:val="nil"/>
            </w:tcBorders>
            <w:vAlign w:val="center"/>
            <w:hideMark/>
          </w:tcPr>
          <w:p w:rsidR="00B64984" w:rsidRPr="00222E9E" w:rsidRDefault="00B64984" w:rsidP="00D8478A">
            <w:pPr>
              <w:ind w:right="100"/>
              <w:jc w:val="center"/>
              <w:rPr>
                <w:rFonts w:ascii="Arial Narrow" w:hAnsi="Arial Narrow" w:cs="宋体"/>
                <w:sz w:val="20"/>
                <w:szCs w:val="20"/>
              </w:rPr>
            </w:pPr>
            <w:r w:rsidRPr="00222E9E">
              <w:rPr>
                <w:rFonts w:ascii="Arial Narrow" w:hAnsi="Arial Narrow" w:cs="宋体" w:hint="eastAsia"/>
                <w:sz w:val="20"/>
                <w:szCs w:val="20"/>
              </w:rPr>
              <w:t>100%</w:t>
            </w:r>
          </w:p>
        </w:tc>
        <w:tc>
          <w:tcPr>
            <w:tcW w:w="1147" w:type="dxa"/>
            <w:tcBorders>
              <w:top w:val="nil"/>
              <w:left w:val="nil"/>
              <w:bottom w:val="nil"/>
              <w:right w:val="nil"/>
            </w:tcBorders>
            <w:vAlign w:val="center"/>
          </w:tcPr>
          <w:p w:rsidR="00B64984" w:rsidRPr="00222E9E" w:rsidRDefault="00B64984" w:rsidP="00DC21A2">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1136" w:type="dxa"/>
            <w:tcBorders>
              <w:top w:val="nil"/>
              <w:left w:val="nil"/>
              <w:bottom w:val="nil"/>
              <w:right w:val="nil"/>
            </w:tcBorders>
            <w:vAlign w:val="center"/>
          </w:tcPr>
          <w:p w:rsidR="00B64984" w:rsidRPr="00222E9E" w:rsidRDefault="00B64984" w:rsidP="00DC21A2">
            <w:pPr>
              <w:ind w:right="100"/>
              <w:jc w:val="center"/>
              <w:rPr>
                <w:rFonts w:ascii="Arial Narrow" w:hAnsi="Arial Narrow" w:cs="宋体"/>
                <w:sz w:val="20"/>
                <w:szCs w:val="20"/>
              </w:rPr>
            </w:pPr>
            <w:r w:rsidRPr="00222E9E">
              <w:rPr>
                <w:rFonts w:ascii="Arial Narrow" w:hAnsi="Arial Narrow" w:cs="宋体" w:hint="eastAsia"/>
                <w:sz w:val="20"/>
                <w:szCs w:val="20"/>
              </w:rPr>
              <w:t>100%</w:t>
            </w:r>
          </w:p>
        </w:tc>
        <w:tc>
          <w:tcPr>
            <w:tcW w:w="1114" w:type="dxa"/>
            <w:tcBorders>
              <w:top w:val="nil"/>
              <w:left w:val="nil"/>
              <w:bottom w:val="nil"/>
              <w:right w:val="nil"/>
            </w:tcBorders>
            <w:vAlign w:val="center"/>
            <w:hideMark/>
          </w:tcPr>
          <w:p w:rsidR="00B64984" w:rsidRPr="00222E9E" w:rsidRDefault="00B64984" w:rsidP="000E2649">
            <w:pPr>
              <w:ind w:right="100"/>
              <w:jc w:val="center"/>
              <w:rPr>
                <w:rFonts w:ascii="Arial Narrow" w:hAnsi="Arial Narrow" w:cs="宋体"/>
                <w:sz w:val="20"/>
                <w:szCs w:val="20"/>
              </w:rPr>
            </w:pPr>
            <w:r w:rsidRPr="00222E9E">
              <w:rPr>
                <w:rFonts w:ascii="Arial Narrow" w:hAnsi="Arial Narrow" w:cs="宋体" w:hint="eastAsia"/>
                <w:sz w:val="20"/>
                <w:szCs w:val="20"/>
              </w:rPr>
              <w:t>3</w:t>
            </w:r>
            <w:r w:rsidRPr="00222E9E">
              <w:rPr>
                <w:rFonts w:ascii="Arial Narrow" w:hAnsi="Arial Narrow" w:cs="宋体" w:hint="eastAsia"/>
                <w:sz w:val="20"/>
                <w:szCs w:val="20"/>
              </w:rPr>
              <w:t>年以上</w:t>
            </w:r>
          </w:p>
        </w:tc>
        <w:tc>
          <w:tcPr>
            <w:tcW w:w="1066" w:type="dxa"/>
            <w:tcBorders>
              <w:top w:val="nil"/>
              <w:left w:val="nil"/>
              <w:bottom w:val="nil"/>
              <w:right w:val="nil"/>
            </w:tcBorders>
            <w:vAlign w:val="center"/>
            <w:hideMark/>
          </w:tcPr>
          <w:p w:rsidR="00B64984" w:rsidRPr="00222E9E" w:rsidRDefault="00B64984">
            <w:pPr>
              <w:ind w:right="100"/>
              <w:jc w:val="center"/>
              <w:rPr>
                <w:rFonts w:ascii="Arial Narrow" w:hAnsi="Arial Narrow" w:cs="宋体"/>
                <w:sz w:val="20"/>
                <w:szCs w:val="20"/>
              </w:rPr>
            </w:pPr>
            <w:r w:rsidRPr="00222E9E">
              <w:rPr>
                <w:rFonts w:ascii="Arial Narrow" w:hAnsi="Arial Narrow" w:cs="宋体" w:hint="eastAsia"/>
                <w:sz w:val="20"/>
                <w:szCs w:val="20"/>
              </w:rPr>
              <w:t>备用金</w:t>
            </w:r>
          </w:p>
        </w:tc>
      </w:tr>
    </w:tbl>
    <w:p w:rsidR="00063E62" w:rsidRPr="00222E9E" w:rsidRDefault="00063E62" w:rsidP="00063E62">
      <w:pPr>
        <w:ind w:firstLineChars="100" w:firstLine="200"/>
        <w:rPr>
          <w:rFonts w:ascii="宋体" w:hAnsi="宋体" w:cs="宋体"/>
          <w:kern w:val="0"/>
          <w:sz w:val="20"/>
          <w:szCs w:val="20"/>
        </w:rPr>
      </w:pPr>
    </w:p>
    <w:p w:rsidR="00063E62" w:rsidRPr="00222E9E" w:rsidRDefault="00063E62" w:rsidP="00063E62">
      <w:pPr>
        <w:spacing w:line="360" w:lineRule="auto"/>
        <w:ind w:firstLineChars="218" w:firstLine="460"/>
        <w:rPr>
          <w:rFonts w:ascii="Arial Narrow" w:hAnsi="Arial Narrow"/>
          <w:b/>
          <w:color w:val="000000"/>
          <w:szCs w:val="21"/>
        </w:rPr>
      </w:pPr>
      <w:r w:rsidRPr="00222E9E">
        <w:rPr>
          <w:rFonts w:ascii="Arial Narrow" w:hAnsi="Arial Narrow"/>
          <w:b/>
          <w:color w:val="000000"/>
          <w:szCs w:val="21"/>
        </w:rPr>
        <w:lastRenderedPageBreak/>
        <w:t>3</w:t>
      </w:r>
      <w:r w:rsidRPr="00222E9E">
        <w:rPr>
          <w:rFonts w:ascii="Arial Narrow" w:hAnsi="Arial Narrow" w:hint="eastAsia"/>
          <w:b/>
          <w:color w:val="000000"/>
          <w:szCs w:val="21"/>
        </w:rPr>
        <w:t>、存货</w:t>
      </w:r>
    </w:p>
    <w:tbl>
      <w:tblPr>
        <w:tblW w:w="0" w:type="auto"/>
        <w:jc w:val="center"/>
        <w:tblInd w:w="-382" w:type="dxa"/>
        <w:tblLayout w:type="fixed"/>
        <w:tblCellMar>
          <w:left w:w="30" w:type="dxa"/>
          <w:right w:w="30" w:type="dxa"/>
        </w:tblCellMar>
        <w:tblLook w:val="04A0" w:firstRow="1" w:lastRow="0" w:firstColumn="1" w:lastColumn="0" w:noHBand="0" w:noVBand="1"/>
      </w:tblPr>
      <w:tblGrid>
        <w:gridCol w:w="1903"/>
        <w:gridCol w:w="2113"/>
        <w:gridCol w:w="2891"/>
      </w:tblGrid>
      <w:tr w:rsidR="00063E62" w:rsidRPr="00222E9E" w:rsidTr="00063E62">
        <w:trPr>
          <w:trHeight w:val="397"/>
          <w:jc w:val="center"/>
        </w:trPr>
        <w:tc>
          <w:tcPr>
            <w:tcW w:w="1903" w:type="dxa"/>
            <w:vAlign w:val="center"/>
            <w:hideMark/>
          </w:tcPr>
          <w:p w:rsidR="00063E62" w:rsidRPr="00222E9E" w:rsidRDefault="00063E62">
            <w:pPr>
              <w:autoSpaceDE w:val="0"/>
              <w:autoSpaceDN w:val="0"/>
              <w:adjustRightInd w:val="0"/>
              <w:spacing w:line="300" w:lineRule="auto"/>
              <w:ind w:leftChars="52" w:left="109"/>
              <w:rPr>
                <w:rFonts w:ascii="Arial Narrow" w:hAnsi="Arial Narrow"/>
                <w:color w:val="000000"/>
                <w:sz w:val="20"/>
                <w:szCs w:val="20"/>
                <w:u w:val="single"/>
              </w:rPr>
            </w:pPr>
            <w:r w:rsidRPr="00222E9E">
              <w:rPr>
                <w:rFonts w:ascii="Arial Narrow" w:hAnsi="Arial Narrow" w:hint="eastAsia"/>
                <w:color w:val="000000"/>
                <w:sz w:val="20"/>
                <w:szCs w:val="20"/>
                <w:u w:val="single"/>
              </w:rPr>
              <w:t>项</w:t>
            </w:r>
            <w:r w:rsidRPr="00222E9E">
              <w:rPr>
                <w:rFonts w:ascii="Arial Narrow" w:hAnsi="Arial Narrow"/>
                <w:color w:val="000000"/>
                <w:sz w:val="20"/>
                <w:szCs w:val="20"/>
                <w:u w:val="single"/>
              </w:rPr>
              <w:t xml:space="preserve"> </w:t>
            </w:r>
            <w:r w:rsidRPr="00222E9E">
              <w:rPr>
                <w:rFonts w:ascii="Arial Narrow" w:hAnsi="Arial Narrow" w:hint="eastAsia"/>
                <w:color w:val="000000"/>
                <w:sz w:val="20"/>
                <w:szCs w:val="20"/>
                <w:u w:val="single"/>
              </w:rPr>
              <w:t>目</w:t>
            </w:r>
          </w:p>
        </w:tc>
        <w:tc>
          <w:tcPr>
            <w:tcW w:w="2113" w:type="dxa"/>
            <w:vAlign w:val="center"/>
            <w:hideMark/>
          </w:tcPr>
          <w:p w:rsidR="00063E62" w:rsidRPr="00222E9E" w:rsidRDefault="00063E62">
            <w:pPr>
              <w:autoSpaceDE w:val="0"/>
              <w:autoSpaceDN w:val="0"/>
              <w:adjustRightInd w:val="0"/>
              <w:spacing w:line="300" w:lineRule="auto"/>
              <w:ind w:rightChars="60" w:right="126"/>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年初账面余额</w:t>
            </w:r>
          </w:p>
        </w:tc>
        <w:tc>
          <w:tcPr>
            <w:tcW w:w="2891" w:type="dxa"/>
            <w:vAlign w:val="center"/>
            <w:hideMark/>
          </w:tcPr>
          <w:p w:rsidR="00063E62" w:rsidRPr="00222E9E" w:rsidRDefault="00063E62">
            <w:pPr>
              <w:autoSpaceDE w:val="0"/>
              <w:autoSpaceDN w:val="0"/>
              <w:adjustRightInd w:val="0"/>
              <w:spacing w:line="300" w:lineRule="auto"/>
              <w:ind w:rightChars="10" w:right="21"/>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年末账面余额</w:t>
            </w:r>
          </w:p>
        </w:tc>
      </w:tr>
      <w:tr w:rsidR="006A79B4" w:rsidRPr="00222E9E" w:rsidTr="00EB73AC">
        <w:trPr>
          <w:trHeight w:val="397"/>
          <w:jc w:val="center"/>
        </w:trPr>
        <w:tc>
          <w:tcPr>
            <w:tcW w:w="1903" w:type="dxa"/>
            <w:vAlign w:val="center"/>
            <w:hideMark/>
          </w:tcPr>
          <w:p w:rsidR="006A79B4" w:rsidRPr="00222E9E" w:rsidRDefault="006A79B4">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拍卖画</w:t>
            </w:r>
          </w:p>
        </w:tc>
        <w:tc>
          <w:tcPr>
            <w:tcW w:w="2113" w:type="dxa"/>
            <w:vAlign w:val="center"/>
            <w:hideMark/>
          </w:tcPr>
          <w:p w:rsidR="006A79B4" w:rsidRPr="00222E9E" w:rsidRDefault="006A79B4" w:rsidP="00D9305C">
            <w:pPr>
              <w:jc w:val="right"/>
              <w:rPr>
                <w:rFonts w:ascii="Arial Narrow" w:hAnsi="Arial Narrow" w:cs="宋体"/>
                <w:sz w:val="20"/>
                <w:szCs w:val="20"/>
              </w:rPr>
            </w:pPr>
            <w:r w:rsidRPr="00222E9E">
              <w:rPr>
                <w:rFonts w:ascii="Arial Narrow" w:hAnsi="Arial Narrow" w:cs="宋体"/>
                <w:sz w:val="20"/>
                <w:szCs w:val="20"/>
              </w:rPr>
              <w:t>1,000,000.00</w:t>
            </w:r>
          </w:p>
        </w:tc>
        <w:tc>
          <w:tcPr>
            <w:tcW w:w="2891" w:type="dxa"/>
            <w:vAlign w:val="center"/>
          </w:tcPr>
          <w:p w:rsidR="006A79B4" w:rsidRPr="00222E9E" w:rsidRDefault="006A79B4" w:rsidP="00AF52F7">
            <w:pPr>
              <w:jc w:val="right"/>
              <w:rPr>
                <w:rFonts w:ascii="Arial Narrow" w:hAnsi="Arial Narrow" w:cs="宋体"/>
                <w:sz w:val="20"/>
                <w:szCs w:val="20"/>
              </w:rPr>
            </w:pPr>
            <w:r w:rsidRPr="00222E9E">
              <w:rPr>
                <w:rFonts w:ascii="Arial Narrow" w:hAnsi="Arial Narrow" w:cs="宋体"/>
                <w:sz w:val="20"/>
                <w:szCs w:val="20"/>
              </w:rPr>
              <w:t>1,000,000.00</w:t>
            </w:r>
          </w:p>
        </w:tc>
      </w:tr>
      <w:tr w:rsidR="006A79B4" w:rsidRPr="00222E9E" w:rsidTr="00EB73AC">
        <w:trPr>
          <w:trHeight w:val="397"/>
          <w:jc w:val="center"/>
        </w:trPr>
        <w:tc>
          <w:tcPr>
            <w:tcW w:w="1903" w:type="dxa"/>
            <w:vAlign w:val="center"/>
            <w:hideMark/>
          </w:tcPr>
          <w:p w:rsidR="006A79B4" w:rsidRPr="00222E9E" w:rsidRDefault="006A79B4">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拍卖摄影作品</w:t>
            </w:r>
          </w:p>
        </w:tc>
        <w:tc>
          <w:tcPr>
            <w:tcW w:w="2113" w:type="dxa"/>
            <w:vAlign w:val="center"/>
            <w:hideMark/>
          </w:tcPr>
          <w:p w:rsidR="006A79B4" w:rsidRPr="00222E9E" w:rsidRDefault="006A79B4" w:rsidP="00D9305C">
            <w:pPr>
              <w:jc w:val="right"/>
              <w:rPr>
                <w:rFonts w:ascii="Arial Narrow" w:hAnsi="Arial Narrow" w:cs="宋体"/>
                <w:sz w:val="20"/>
                <w:szCs w:val="20"/>
              </w:rPr>
            </w:pPr>
            <w:r w:rsidRPr="00222E9E">
              <w:rPr>
                <w:rFonts w:ascii="Arial Narrow" w:hAnsi="Arial Narrow" w:cs="宋体"/>
                <w:sz w:val="20"/>
                <w:szCs w:val="20"/>
              </w:rPr>
              <w:t>261,800.00</w:t>
            </w:r>
          </w:p>
        </w:tc>
        <w:tc>
          <w:tcPr>
            <w:tcW w:w="2891" w:type="dxa"/>
            <w:vAlign w:val="center"/>
          </w:tcPr>
          <w:p w:rsidR="006A79B4" w:rsidRPr="00222E9E" w:rsidRDefault="006A79B4" w:rsidP="00AF52F7">
            <w:pPr>
              <w:jc w:val="right"/>
              <w:rPr>
                <w:rFonts w:ascii="Arial Narrow" w:hAnsi="Arial Narrow" w:cs="宋体"/>
                <w:sz w:val="20"/>
                <w:szCs w:val="20"/>
              </w:rPr>
            </w:pPr>
            <w:r w:rsidRPr="00222E9E">
              <w:rPr>
                <w:rFonts w:ascii="Arial Narrow" w:hAnsi="Arial Narrow" w:cs="宋体"/>
                <w:sz w:val="20"/>
                <w:szCs w:val="20"/>
              </w:rPr>
              <w:t>261,800.00</w:t>
            </w:r>
          </w:p>
        </w:tc>
      </w:tr>
      <w:tr w:rsidR="006A79B4" w:rsidRPr="00222E9E" w:rsidTr="00063E62">
        <w:trPr>
          <w:trHeight w:val="397"/>
          <w:jc w:val="center"/>
        </w:trPr>
        <w:tc>
          <w:tcPr>
            <w:tcW w:w="1903" w:type="dxa"/>
            <w:vAlign w:val="center"/>
          </w:tcPr>
          <w:p w:rsidR="006A79B4" w:rsidRPr="00222E9E" w:rsidRDefault="006A79B4">
            <w:pPr>
              <w:spacing w:line="300" w:lineRule="auto"/>
              <w:ind w:leftChars="52" w:left="109"/>
              <w:rPr>
                <w:rFonts w:ascii="Arial Narrow" w:hAnsi="Arial Narrow"/>
                <w:color w:val="000000"/>
                <w:sz w:val="20"/>
                <w:szCs w:val="20"/>
              </w:rPr>
            </w:pPr>
            <w:r w:rsidRPr="00222E9E">
              <w:rPr>
                <w:rFonts w:ascii="Arial Narrow" w:hAnsi="Arial Narrow"/>
                <w:color w:val="000000"/>
                <w:sz w:val="20"/>
                <w:szCs w:val="20"/>
              </w:rPr>
              <w:t>开发成本</w:t>
            </w:r>
          </w:p>
        </w:tc>
        <w:tc>
          <w:tcPr>
            <w:tcW w:w="2113" w:type="dxa"/>
            <w:vAlign w:val="center"/>
          </w:tcPr>
          <w:p w:rsidR="006A79B4" w:rsidRPr="00222E9E" w:rsidRDefault="006A79B4" w:rsidP="00D9305C">
            <w:pPr>
              <w:jc w:val="right"/>
              <w:rPr>
                <w:rFonts w:ascii="Arial Narrow" w:hAnsi="Arial Narrow" w:cs="宋体"/>
                <w:sz w:val="20"/>
                <w:szCs w:val="20"/>
              </w:rPr>
            </w:pPr>
            <w:r w:rsidRPr="00222E9E">
              <w:rPr>
                <w:rFonts w:ascii="Arial Narrow" w:hAnsi="Arial Narrow" w:cs="宋体" w:hint="eastAsia"/>
                <w:sz w:val="20"/>
                <w:szCs w:val="20"/>
              </w:rPr>
              <w:t>20,730,809.47</w:t>
            </w:r>
          </w:p>
        </w:tc>
        <w:tc>
          <w:tcPr>
            <w:tcW w:w="2891" w:type="dxa"/>
            <w:vAlign w:val="center"/>
          </w:tcPr>
          <w:p w:rsidR="006A79B4" w:rsidRPr="00222E9E" w:rsidRDefault="006A79B4" w:rsidP="00B64984">
            <w:pPr>
              <w:jc w:val="right"/>
              <w:rPr>
                <w:rFonts w:ascii="Arial Narrow" w:hAnsi="Arial Narrow" w:cs="宋体"/>
                <w:sz w:val="20"/>
                <w:szCs w:val="20"/>
              </w:rPr>
            </w:pPr>
            <w:r w:rsidRPr="00222E9E">
              <w:rPr>
                <w:rFonts w:ascii="Arial Narrow" w:hAnsi="Arial Narrow" w:cs="宋体" w:hint="eastAsia"/>
                <w:sz w:val="20"/>
                <w:szCs w:val="20"/>
              </w:rPr>
              <w:t>23,022,116.49</w:t>
            </w:r>
          </w:p>
        </w:tc>
      </w:tr>
      <w:tr w:rsidR="006A79B4" w:rsidRPr="00222E9E" w:rsidTr="0045485B">
        <w:trPr>
          <w:trHeight w:val="397"/>
          <w:jc w:val="center"/>
        </w:trPr>
        <w:tc>
          <w:tcPr>
            <w:tcW w:w="1903" w:type="dxa"/>
            <w:vAlign w:val="center"/>
            <w:hideMark/>
          </w:tcPr>
          <w:p w:rsidR="006A79B4" w:rsidRPr="00222E9E" w:rsidRDefault="006A79B4">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合计</w:t>
            </w:r>
          </w:p>
        </w:tc>
        <w:tc>
          <w:tcPr>
            <w:tcW w:w="2113" w:type="dxa"/>
            <w:vAlign w:val="center"/>
            <w:hideMark/>
          </w:tcPr>
          <w:p w:rsidR="006A79B4" w:rsidRPr="00222E9E" w:rsidRDefault="006A79B4" w:rsidP="00D9305C">
            <w:pPr>
              <w:jc w:val="right"/>
              <w:rPr>
                <w:rFonts w:ascii="Arial Narrow" w:hAnsi="Arial Narrow" w:cs="宋体"/>
                <w:sz w:val="20"/>
                <w:szCs w:val="20"/>
                <w:u w:val="double"/>
              </w:rPr>
            </w:pPr>
            <w:r w:rsidRPr="00222E9E">
              <w:rPr>
                <w:rFonts w:ascii="Arial Narrow" w:hAnsi="Arial Narrow" w:cs="宋体"/>
                <w:sz w:val="20"/>
                <w:szCs w:val="20"/>
                <w:u w:val="double"/>
              </w:rPr>
              <w:fldChar w:fldCharType="begin"/>
            </w:r>
            <w:r w:rsidRPr="00222E9E">
              <w:rPr>
                <w:rFonts w:ascii="Arial Narrow" w:hAnsi="Arial Narrow" w:cs="宋体"/>
                <w:sz w:val="20"/>
                <w:szCs w:val="20"/>
                <w:u w:val="double"/>
              </w:rPr>
              <w:instrText xml:space="preserve"> =SUM(ABOVE) </w:instrText>
            </w:r>
            <w:r w:rsidRPr="00222E9E">
              <w:rPr>
                <w:rFonts w:ascii="Arial Narrow" w:hAnsi="Arial Narrow" w:cs="宋体"/>
                <w:sz w:val="20"/>
                <w:szCs w:val="20"/>
                <w:u w:val="double"/>
              </w:rPr>
              <w:fldChar w:fldCharType="separate"/>
            </w:r>
            <w:r w:rsidRPr="00222E9E">
              <w:rPr>
                <w:rFonts w:ascii="Arial Narrow" w:hAnsi="Arial Narrow" w:cs="宋体"/>
                <w:noProof/>
                <w:sz w:val="20"/>
                <w:szCs w:val="20"/>
                <w:u w:val="double"/>
              </w:rPr>
              <w:t>21,992,609.47</w:t>
            </w:r>
            <w:r w:rsidRPr="00222E9E">
              <w:rPr>
                <w:rFonts w:ascii="Arial Narrow" w:hAnsi="Arial Narrow" w:cs="宋体"/>
                <w:sz w:val="20"/>
                <w:szCs w:val="20"/>
                <w:u w:val="double"/>
              </w:rPr>
              <w:fldChar w:fldCharType="end"/>
            </w:r>
          </w:p>
        </w:tc>
        <w:tc>
          <w:tcPr>
            <w:tcW w:w="2891" w:type="dxa"/>
            <w:vAlign w:val="center"/>
          </w:tcPr>
          <w:p w:rsidR="006A79B4" w:rsidRPr="00222E9E" w:rsidRDefault="00434F03" w:rsidP="00434F03">
            <w:pPr>
              <w:jc w:val="right"/>
              <w:rPr>
                <w:rFonts w:ascii="Arial Narrow" w:hAnsi="Arial Narrow" w:cs="宋体"/>
                <w:sz w:val="20"/>
                <w:szCs w:val="20"/>
                <w:u w:val="double"/>
              </w:rPr>
            </w:pPr>
            <w:r w:rsidRPr="00222E9E">
              <w:rPr>
                <w:rFonts w:ascii="Arial Narrow" w:hAnsi="Arial Narrow" w:cs="宋体"/>
                <w:sz w:val="20"/>
                <w:szCs w:val="20"/>
                <w:u w:val="double"/>
              </w:rPr>
              <w:fldChar w:fldCharType="begin"/>
            </w:r>
            <w:r w:rsidRPr="00222E9E">
              <w:rPr>
                <w:rFonts w:ascii="Arial Narrow" w:hAnsi="Arial Narrow" w:cs="宋体"/>
                <w:sz w:val="20"/>
                <w:szCs w:val="20"/>
                <w:u w:val="double"/>
              </w:rPr>
              <w:instrText xml:space="preserve"> =SUM(ABOVE) </w:instrText>
            </w:r>
            <w:r w:rsidRPr="00222E9E">
              <w:rPr>
                <w:rFonts w:ascii="Arial Narrow" w:hAnsi="Arial Narrow" w:cs="宋体"/>
                <w:sz w:val="20"/>
                <w:szCs w:val="20"/>
                <w:u w:val="double"/>
              </w:rPr>
              <w:fldChar w:fldCharType="separate"/>
            </w:r>
            <w:r w:rsidRPr="00222E9E">
              <w:rPr>
                <w:rFonts w:ascii="Arial Narrow" w:hAnsi="Arial Narrow" w:cs="宋体"/>
                <w:noProof/>
                <w:sz w:val="20"/>
                <w:szCs w:val="20"/>
                <w:u w:val="double"/>
              </w:rPr>
              <w:t>24,283,916.49</w:t>
            </w:r>
            <w:r w:rsidRPr="00222E9E">
              <w:rPr>
                <w:rFonts w:ascii="Arial Narrow" w:hAnsi="Arial Narrow" w:cs="宋体"/>
                <w:sz w:val="20"/>
                <w:szCs w:val="20"/>
                <w:u w:val="double"/>
              </w:rPr>
              <w:fldChar w:fldCharType="end"/>
            </w:r>
          </w:p>
        </w:tc>
      </w:tr>
    </w:tbl>
    <w:p w:rsidR="00063E62" w:rsidRPr="00222E9E" w:rsidRDefault="00063E62" w:rsidP="00B4533C">
      <w:pPr>
        <w:ind w:firstLineChars="225" w:firstLine="452"/>
        <w:rPr>
          <w:rFonts w:ascii="Arial Narrow" w:hAnsi="Arial Narrow"/>
          <w:b/>
          <w:color w:val="000000"/>
          <w:sz w:val="20"/>
          <w:szCs w:val="20"/>
        </w:rPr>
      </w:pPr>
    </w:p>
    <w:p w:rsidR="00355435" w:rsidRPr="00222E9E" w:rsidRDefault="00355435" w:rsidP="00355435">
      <w:pPr>
        <w:spacing w:line="360" w:lineRule="auto"/>
        <w:ind w:firstLineChars="218" w:firstLine="460"/>
        <w:rPr>
          <w:rFonts w:ascii="Arial Narrow" w:hAnsi="Arial Narrow"/>
          <w:b/>
          <w:color w:val="000000"/>
          <w:szCs w:val="21"/>
        </w:rPr>
      </w:pPr>
      <w:r w:rsidRPr="00222E9E">
        <w:rPr>
          <w:rFonts w:ascii="Arial Narrow" w:hAnsi="Arial Narrow" w:hint="eastAsia"/>
          <w:b/>
          <w:color w:val="000000"/>
          <w:szCs w:val="21"/>
        </w:rPr>
        <w:t>4</w:t>
      </w:r>
      <w:r w:rsidRPr="00222E9E">
        <w:rPr>
          <w:rFonts w:ascii="Arial Narrow" w:hAnsi="Arial Narrow" w:hint="eastAsia"/>
          <w:b/>
          <w:color w:val="000000"/>
          <w:szCs w:val="21"/>
        </w:rPr>
        <w:t>、应付款项</w:t>
      </w:r>
    </w:p>
    <w:tbl>
      <w:tblPr>
        <w:tblW w:w="3796" w:type="pct"/>
        <w:tblInd w:w="442" w:type="dxa"/>
        <w:tblLook w:val="0000" w:firstRow="0" w:lastRow="0" w:firstColumn="0" w:lastColumn="0" w:noHBand="0" w:noVBand="0"/>
      </w:tblPr>
      <w:tblGrid>
        <w:gridCol w:w="1936"/>
        <w:gridCol w:w="2268"/>
        <w:gridCol w:w="2266"/>
      </w:tblGrid>
      <w:tr w:rsidR="00355435" w:rsidRPr="00222E9E" w:rsidTr="00E26C67">
        <w:trPr>
          <w:trHeight w:hRule="exact" w:val="397"/>
          <w:tblHeader/>
        </w:trPr>
        <w:tc>
          <w:tcPr>
            <w:tcW w:w="1496" w:type="pct"/>
            <w:vAlign w:val="center"/>
          </w:tcPr>
          <w:p w:rsidR="00355435" w:rsidRPr="00222E9E" w:rsidRDefault="00355435" w:rsidP="00355435">
            <w:pPr>
              <w:jc w:val="center"/>
              <w:rPr>
                <w:rFonts w:ascii="Arial Narrow" w:hAnsi="Arial Narrow" w:cs="Arial"/>
                <w:sz w:val="20"/>
                <w:szCs w:val="20"/>
              </w:rPr>
            </w:pPr>
            <w:r w:rsidRPr="00222E9E">
              <w:rPr>
                <w:rFonts w:ascii="Arial Narrow" w:hAnsi="Arial Narrow" w:cs="Arial"/>
                <w:sz w:val="20"/>
                <w:szCs w:val="20"/>
              </w:rPr>
              <w:t>账</w:t>
            </w:r>
            <w:r w:rsidRPr="00222E9E">
              <w:rPr>
                <w:rFonts w:ascii="Arial Narrow" w:hAnsi="Arial Narrow" w:cs="Arial"/>
                <w:sz w:val="20"/>
                <w:szCs w:val="20"/>
              </w:rPr>
              <w:t xml:space="preserve"> </w:t>
            </w:r>
            <w:r w:rsidRPr="00222E9E">
              <w:rPr>
                <w:rFonts w:ascii="Arial Narrow" w:hAnsi="Arial Narrow" w:cs="Arial"/>
                <w:sz w:val="20"/>
                <w:szCs w:val="20"/>
              </w:rPr>
              <w:t>龄</w:t>
            </w:r>
          </w:p>
        </w:tc>
        <w:tc>
          <w:tcPr>
            <w:tcW w:w="1753" w:type="pct"/>
            <w:shd w:val="clear" w:color="auto" w:fill="auto"/>
            <w:noWrap/>
            <w:vAlign w:val="center"/>
          </w:tcPr>
          <w:p w:rsidR="00355435" w:rsidRPr="00222E9E" w:rsidRDefault="00355435" w:rsidP="00DC21A2">
            <w:pPr>
              <w:jc w:val="right"/>
              <w:rPr>
                <w:rFonts w:ascii="Arial Narrow" w:hAnsi="Arial Narrow" w:cs="Arial"/>
                <w:sz w:val="20"/>
                <w:szCs w:val="20"/>
              </w:rPr>
            </w:pPr>
            <w:r w:rsidRPr="00222E9E">
              <w:rPr>
                <w:rFonts w:ascii="Arial Narrow" w:hAnsi="Arial Narrow" w:cs="Arial"/>
                <w:sz w:val="20"/>
                <w:szCs w:val="20"/>
              </w:rPr>
              <w:t>年初账面余额</w:t>
            </w:r>
          </w:p>
        </w:tc>
        <w:tc>
          <w:tcPr>
            <w:tcW w:w="1751" w:type="pct"/>
            <w:vAlign w:val="center"/>
          </w:tcPr>
          <w:p w:rsidR="00355435" w:rsidRPr="00222E9E" w:rsidRDefault="00660B5F" w:rsidP="00355435">
            <w:pPr>
              <w:jc w:val="right"/>
              <w:rPr>
                <w:rFonts w:ascii="Arial Narrow" w:hAnsi="Arial Narrow" w:cs="Arial"/>
                <w:sz w:val="20"/>
                <w:szCs w:val="20"/>
              </w:rPr>
            </w:pPr>
            <w:r w:rsidRPr="00222E9E">
              <w:rPr>
                <w:rFonts w:ascii="Arial Narrow" w:hAnsi="Arial Narrow" w:cs="Arial" w:hint="eastAsia"/>
                <w:sz w:val="20"/>
                <w:szCs w:val="20"/>
              </w:rPr>
              <w:t xml:space="preserve">    </w:t>
            </w:r>
            <w:r w:rsidR="00355435" w:rsidRPr="00222E9E">
              <w:rPr>
                <w:rFonts w:ascii="Arial Narrow" w:hAnsi="Arial Narrow" w:cs="Arial"/>
                <w:sz w:val="20"/>
                <w:szCs w:val="20"/>
              </w:rPr>
              <w:t>年末账面余额</w:t>
            </w:r>
          </w:p>
        </w:tc>
      </w:tr>
      <w:tr w:rsidR="00EB73AC" w:rsidRPr="00222E9E" w:rsidTr="00E26C67">
        <w:trPr>
          <w:trHeight w:hRule="exact" w:val="397"/>
          <w:tblHeader/>
        </w:trPr>
        <w:tc>
          <w:tcPr>
            <w:tcW w:w="1496" w:type="pct"/>
            <w:shd w:val="clear" w:color="auto" w:fill="auto"/>
            <w:noWrap/>
            <w:vAlign w:val="center"/>
          </w:tcPr>
          <w:p w:rsidR="00EB73AC" w:rsidRPr="00222E9E" w:rsidRDefault="00EB73AC" w:rsidP="00132B6F">
            <w:pPr>
              <w:ind w:firstLineChars="126" w:firstLine="252"/>
              <w:rPr>
                <w:rFonts w:ascii="Arial Narrow" w:hAnsi="Arial Narrow" w:cs="Arial"/>
                <w:sz w:val="20"/>
                <w:szCs w:val="20"/>
              </w:rPr>
            </w:pPr>
            <w:r w:rsidRPr="00222E9E">
              <w:rPr>
                <w:rFonts w:ascii="Arial Narrow" w:hAnsi="Arial Narrow" w:cs="Arial"/>
                <w:sz w:val="20"/>
                <w:szCs w:val="20"/>
              </w:rPr>
              <w:t>1</w:t>
            </w:r>
            <w:r w:rsidRPr="00222E9E">
              <w:rPr>
                <w:rFonts w:ascii="Arial Narrow" w:hAnsi="Arial Narrow" w:cs="Arial"/>
                <w:sz w:val="20"/>
                <w:szCs w:val="20"/>
              </w:rPr>
              <w:t>年以内</w:t>
            </w:r>
          </w:p>
        </w:tc>
        <w:tc>
          <w:tcPr>
            <w:tcW w:w="1753" w:type="pct"/>
            <w:shd w:val="clear" w:color="auto" w:fill="auto"/>
            <w:noWrap/>
            <w:vAlign w:val="center"/>
          </w:tcPr>
          <w:p w:rsidR="00EB73AC" w:rsidRPr="00222E9E" w:rsidRDefault="00EB73AC" w:rsidP="00D9305C">
            <w:pPr>
              <w:jc w:val="right"/>
              <w:rPr>
                <w:rFonts w:ascii="Arial Narrow" w:hAnsi="Arial Narrow" w:cs="Arial"/>
                <w:sz w:val="20"/>
                <w:szCs w:val="20"/>
              </w:rPr>
            </w:pPr>
            <w:r w:rsidRPr="00222E9E">
              <w:rPr>
                <w:rFonts w:ascii="Arial Narrow" w:hAnsi="Arial Narrow" w:cs="Arial" w:hint="eastAsia"/>
                <w:sz w:val="20"/>
                <w:szCs w:val="20"/>
              </w:rPr>
              <w:t>28,922.33</w:t>
            </w:r>
          </w:p>
        </w:tc>
        <w:tc>
          <w:tcPr>
            <w:tcW w:w="1751" w:type="pct"/>
            <w:vAlign w:val="center"/>
          </w:tcPr>
          <w:p w:rsidR="00EB73AC" w:rsidRPr="00222E9E" w:rsidRDefault="006A79B4" w:rsidP="006A79B4">
            <w:pPr>
              <w:jc w:val="right"/>
              <w:rPr>
                <w:rFonts w:ascii="Arial Narrow" w:hAnsi="Arial Narrow" w:cs="Arial"/>
                <w:sz w:val="20"/>
                <w:szCs w:val="20"/>
              </w:rPr>
            </w:pPr>
            <w:r w:rsidRPr="00222E9E">
              <w:rPr>
                <w:rFonts w:ascii="Arial Narrow" w:hAnsi="Arial Narrow" w:cs="Arial" w:hint="eastAsia"/>
                <w:sz w:val="20"/>
                <w:szCs w:val="20"/>
              </w:rPr>
              <w:t>62.28</w:t>
            </w:r>
          </w:p>
        </w:tc>
      </w:tr>
      <w:tr w:rsidR="00EB73AC" w:rsidRPr="00222E9E" w:rsidTr="00E26C67">
        <w:trPr>
          <w:trHeight w:hRule="exact" w:val="397"/>
          <w:tblHeader/>
        </w:trPr>
        <w:tc>
          <w:tcPr>
            <w:tcW w:w="1496" w:type="pct"/>
            <w:shd w:val="clear" w:color="auto" w:fill="auto"/>
            <w:noWrap/>
            <w:vAlign w:val="center"/>
          </w:tcPr>
          <w:p w:rsidR="00EB73AC" w:rsidRPr="00222E9E" w:rsidRDefault="00EB73AC" w:rsidP="00132B6F">
            <w:pPr>
              <w:ind w:firstLineChars="126" w:firstLine="252"/>
              <w:rPr>
                <w:rFonts w:ascii="Arial Narrow" w:hAnsi="Arial Narrow" w:cs="Arial"/>
                <w:sz w:val="20"/>
                <w:szCs w:val="20"/>
              </w:rPr>
            </w:pPr>
            <w:r w:rsidRPr="00222E9E">
              <w:rPr>
                <w:rFonts w:ascii="Arial Narrow" w:hAnsi="Arial Narrow" w:cs="Arial"/>
                <w:sz w:val="20"/>
                <w:szCs w:val="20"/>
              </w:rPr>
              <w:t>1-2</w:t>
            </w:r>
            <w:r w:rsidRPr="00222E9E">
              <w:rPr>
                <w:rFonts w:ascii="Arial Narrow" w:hAnsi="Arial Narrow" w:cs="Arial"/>
                <w:sz w:val="20"/>
                <w:szCs w:val="20"/>
              </w:rPr>
              <w:t>年</w:t>
            </w:r>
          </w:p>
        </w:tc>
        <w:tc>
          <w:tcPr>
            <w:tcW w:w="1753" w:type="pct"/>
            <w:shd w:val="clear" w:color="auto" w:fill="auto"/>
            <w:noWrap/>
            <w:vAlign w:val="center"/>
          </w:tcPr>
          <w:p w:rsidR="00EB73AC" w:rsidRPr="00222E9E" w:rsidRDefault="00EB73AC" w:rsidP="00D9305C">
            <w:pPr>
              <w:jc w:val="right"/>
              <w:rPr>
                <w:rFonts w:ascii="Arial Narrow" w:hAnsi="Arial Narrow" w:cs="Arial"/>
                <w:sz w:val="20"/>
                <w:szCs w:val="20"/>
              </w:rPr>
            </w:pPr>
            <w:r w:rsidRPr="00222E9E">
              <w:rPr>
                <w:rFonts w:ascii="Arial Narrow" w:hAnsi="Arial Narrow" w:cs="Arial" w:hint="eastAsia"/>
                <w:sz w:val="20"/>
                <w:szCs w:val="20"/>
              </w:rPr>
              <w:t>100,000.00</w:t>
            </w:r>
          </w:p>
        </w:tc>
        <w:tc>
          <w:tcPr>
            <w:tcW w:w="1751" w:type="pct"/>
            <w:vAlign w:val="center"/>
          </w:tcPr>
          <w:p w:rsidR="00EB73AC" w:rsidRPr="00222E9E" w:rsidRDefault="00EB73AC" w:rsidP="00355435">
            <w:pPr>
              <w:jc w:val="right"/>
              <w:rPr>
                <w:rFonts w:ascii="Arial Narrow" w:hAnsi="Arial Narrow" w:cs="Arial"/>
                <w:sz w:val="20"/>
                <w:szCs w:val="20"/>
              </w:rPr>
            </w:pPr>
          </w:p>
        </w:tc>
      </w:tr>
      <w:tr w:rsidR="00EB73AC" w:rsidRPr="00222E9E" w:rsidTr="00E26C67">
        <w:trPr>
          <w:trHeight w:hRule="exact" w:val="397"/>
          <w:tblHeader/>
        </w:trPr>
        <w:tc>
          <w:tcPr>
            <w:tcW w:w="1496" w:type="pct"/>
            <w:shd w:val="clear" w:color="auto" w:fill="auto"/>
            <w:noWrap/>
            <w:vAlign w:val="center"/>
          </w:tcPr>
          <w:p w:rsidR="00EB73AC" w:rsidRPr="00222E9E" w:rsidRDefault="00EB73AC" w:rsidP="00132B6F">
            <w:pPr>
              <w:ind w:firstLineChars="126" w:firstLine="252"/>
              <w:rPr>
                <w:rFonts w:ascii="Arial Narrow" w:hAnsi="Arial Narrow" w:cs="Arial"/>
                <w:sz w:val="20"/>
                <w:szCs w:val="20"/>
              </w:rPr>
            </w:pPr>
            <w:r w:rsidRPr="00222E9E">
              <w:rPr>
                <w:rFonts w:ascii="Arial Narrow" w:hAnsi="Arial Narrow" w:cs="Arial" w:hint="eastAsia"/>
                <w:sz w:val="20"/>
                <w:szCs w:val="20"/>
              </w:rPr>
              <w:t>2-3</w:t>
            </w:r>
            <w:r w:rsidRPr="00222E9E">
              <w:rPr>
                <w:rFonts w:ascii="Arial Narrow" w:hAnsi="Arial Narrow" w:cs="Arial" w:hint="eastAsia"/>
                <w:sz w:val="20"/>
                <w:szCs w:val="20"/>
              </w:rPr>
              <w:t>年</w:t>
            </w:r>
          </w:p>
        </w:tc>
        <w:tc>
          <w:tcPr>
            <w:tcW w:w="1753" w:type="pct"/>
            <w:shd w:val="clear" w:color="auto" w:fill="auto"/>
            <w:noWrap/>
            <w:vAlign w:val="center"/>
          </w:tcPr>
          <w:p w:rsidR="00EB73AC" w:rsidRPr="00222E9E" w:rsidRDefault="00EB73AC" w:rsidP="00D9305C">
            <w:pPr>
              <w:jc w:val="right"/>
              <w:rPr>
                <w:rFonts w:ascii="Arial Narrow" w:hAnsi="Arial Narrow" w:cs="Arial"/>
                <w:sz w:val="20"/>
                <w:szCs w:val="20"/>
              </w:rPr>
            </w:pPr>
            <w:r w:rsidRPr="00222E9E">
              <w:rPr>
                <w:rFonts w:ascii="Arial Narrow" w:hAnsi="Arial Narrow" w:cs="Arial"/>
                <w:sz w:val="20"/>
                <w:szCs w:val="20"/>
              </w:rPr>
              <w:t>0.42</w:t>
            </w:r>
          </w:p>
        </w:tc>
        <w:tc>
          <w:tcPr>
            <w:tcW w:w="1751" w:type="pct"/>
            <w:vAlign w:val="center"/>
          </w:tcPr>
          <w:p w:rsidR="00EB73AC" w:rsidRPr="00222E9E" w:rsidRDefault="006A79B4" w:rsidP="00355435">
            <w:pPr>
              <w:jc w:val="right"/>
              <w:rPr>
                <w:rFonts w:ascii="Arial Narrow" w:hAnsi="Arial Narrow" w:cs="Arial"/>
                <w:sz w:val="20"/>
                <w:szCs w:val="20"/>
              </w:rPr>
            </w:pPr>
            <w:r w:rsidRPr="00222E9E">
              <w:rPr>
                <w:rFonts w:ascii="Arial Narrow" w:hAnsi="Arial Narrow" w:cs="Arial" w:hint="eastAsia"/>
                <w:sz w:val="20"/>
                <w:szCs w:val="20"/>
              </w:rPr>
              <w:t>100,000.00</w:t>
            </w:r>
          </w:p>
          <w:p w:rsidR="006A79B4" w:rsidRPr="00222E9E" w:rsidRDefault="006A79B4" w:rsidP="00355435">
            <w:pPr>
              <w:jc w:val="right"/>
              <w:rPr>
                <w:rFonts w:ascii="Arial Narrow" w:hAnsi="Arial Narrow" w:cs="Arial"/>
                <w:sz w:val="20"/>
                <w:szCs w:val="20"/>
              </w:rPr>
            </w:pPr>
          </w:p>
        </w:tc>
      </w:tr>
      <w:tr w:rsidR="00EB73AC" w:rsidRPr="00222E9E" w:rsidTr="00E26C67">
        <w:trPr>
          <w:trHeight w:hRule="exact" w:val="397"/>
          <w:tblHeader/>
        </w:trPr>
        <w:tc>
          <w:tcPr>
            <w:tcW w:w="1496" w:type="pct"/>
            <w:shd w:val="clear" w:color="auto" w:fill="auto"/>
            <w:noWrap/>
            <w:vAlign w:val="center"/>
          </w:tcPr>
          <w:p w:rsidR="00EB73AC" w:rsidRPr="00222E9E" w:rsidRDefault="00EB73AC" w:rsidP="00132B6F">
            <w:pPr>
              <w:ind w:firstLineChars="126" w:firstLine="252"/>
              <w:rPr>
                <w:rFonts w:ascii="Arial Narrow" w:hAnsi="Arial Narrow" w:cs="Arial"/>
                <w:sz w:val="20"/>
                <w:szCs w:val="20"/>
              </w:rPr>
            </w:pPr>
            <w:r w:rsidRPr="00222E9E">
              <w:rPr>
                <w:rFonts w:ascii="Arial Narrow" w:hAnsi="Arial Narrow" w:cs="Arial"/>
                <w:sz w:val="20"/>
                <w:szCs w:val="20"/>
              </w:rPr>
              <w:t xml:space="preserve"> </w:t>
            </w:r>
            <w:r w:rsidRPr="00222E9E">
              <w:rPr>
                <w:rFonts w:ascii="Arial Narrow" w:hAnsi="Arial Narrow" w:cs="Arial"/>
                <w:sz w:val="20"/>
                <w:szCs w:val="20"/>
              </w:rPr>
              <w:t>合计</w:t>
            </w:r>
          </w:p>
        </w:tc>
        <w:tc>
          <w:tcPr>
            <w:tcW w:w="1753" w:type="pct"/>
            <w:shd w:val="clear" w:color="auto" w:fill="auto"/>
            <w:noWrap/>
            <w:vAlign w:val="center"/>
          </w:tcPr>
          <w:p w:rsidR="00EB73AC" w:rsidRPr="00222E9E" w:rsidRDefault="00EB73AC" w:rsidP="00D9305C">
            <w:pPr>
              <w:jc w:val="right"/>
              <w:rPr>
                <w:rFonts w:ascii="Arial Narrow" w:hAnsi="Arial Narrow" w:cs="Arial"/>
                <w:sz w:val="20"/>
                <w:szCs w:val="20"/>
                <w:u w:val="double"/>
              </w:rPr>
            </w:pPr>
            <w:r w:rsidRPr="00222E9E">
              <w:rPr>
                <w:rFonts w:ascii="Arial Narrow" w:hAnsi="Arial Narrow" w:cs="Arial"/>
                <w:sz w:val="20"/>
                <w:szCs w:val="20"/>
                <w:u w:val="double"/>
              </w:rPr>
              <w:fldChar w:fldCharType="begin"/>
            </w:r>
            <w:r w:rsidRPr="00222E9E">
              <w:rPr>
                <w:rFonts w:ascii="Arial Narrow" w:hAnsi="Arial Narrow" w:cs="Arial"/>
                <w:sz w:val="20"/>
                <w:szCs w:val="20"/>
                <w:u w:val="double"/>
              </w:rPr>
              <w:instrText xml:space="preserve"> =SUM(ABOVE) </w:instrText>
            </w:r>
            <w:r w:rsidRPr="00222E9E">
              <w:rPr>
                <w:rFonts w:ascii="Arial Narrow" w:hAnsi="Arial Narrow" w:cs="Arial"/>
                <w:sz w:val="20"/>
                <w:szCs w:val="20"/>
                <w:u w:val="double"/>
              </w:rPr>
              <w:fldChar w:fldCharType="separate"/>
            </w:r>
            <w:r w:rsidRPr="00222E9E">
              <w:rPr>
                <w:rFonts w:ascii="Arial Narrow" w:hAnsi="Arial Narrow" w:cs="Arial"/>
                <w:noProof/>
                <w:sz w:val="20"/>
                <w:szCs w:val="20"/>
                <w:u w:val="double"/>
              </w:rPr>
              <w:t>128,922.75</w:t>
            </w:r>
            <w:r w:rsidRPr="00222E9E">
              <w:rPr>
                <w:rFonts w:ascii="Arial Narrow" w:hAnsi="Arial Narrow" w:cs="Arial"/>
                <w:sz w:val="20"/>
                <w:szCs w:val="20"/>
                <w:u w:val="double"/>
              </w:rPr>
              <w:fldChar w:fldCharType="end"/>
            </w:r>
          </w:p>
        </w:tc>
        <w:tc>
          <w:tcPr>
            <w:tcW w:w="1751" w:type="pct"/>
            <w:vAlign w:val="center"/>
          </w:tcPr>
          <w:p w:rsidR="00EB73AC" w:rsidRPr="00222E9E" w:rsidRDefault="006A79B4" w:rsidP="006A79B4">
            <w:pPr>
              <w:jc w:val="right"/>
              <w:rPr>
                <w:rFonts w:ascii="Arial Narrow" w:hAnsi="Arial Narrow" w:cs="Arial"/>
                <w:sz w:val="20"/>
                <w:szCs w:val="20"/>
                <w:u w:val="double"/>
              </w:rPr>
            </w:pPr>
            <w:r w:rsidRPr="00222E9E">
              <w:rPr>
                <w:rFonts w:ascii="Arial Narrow" w:hAnsi="Arial Narrow" w:cs="Arial" w:hint="eastAsia"/>
                <w:sz w:val="20"/>
                <w:szCs w:val="20"/>
                <w:u w:val="double"/>
              </w:rPr>
              <w:t>100,062.28</w:t>
            </w:r>
          </w:p>
        </w:tc>
      </w:tr>
    </w:tbl>
    <w:p w:rsidR="00660B5F" w:rsidRPr="00222E9E" w:rsidRDefault="007358C7" w:rsidP="00F076DE">
      <w:pPr>
        <w:tabs>
          <w:tab w:val="left" w:pos="567"/>
        </w:tabs>
        <w:spacing w:before="100" w:beforeAutospacing="1" w:after="100" w:afterAutospacing="1"/>
        <w:ind w:firstLineChars="350" w:firstLine="735"/>
        <w:jc w:val="left"/>
        <w:rPr>
          <w:rFonts w:ascii="Arial Narrow" w:hAnsi="Arial Narrow" w:cs="Arial"/>
          <w:szCs w:val="21"/>
        </w:rPr>
      </w:pPr>
      <w:r w:rsidRPr="00222E9E">
        <w:rPr>
          <w:rFonts w:ascii="Arial Narrow" w:hAnsi="Arial Narrow" w:cs="Arial"/>
          <w:szCs w:val="21"/>
        </w:rPr>
        <w:t>年末应付</w:t>
      </w:r>
      <w:r w:rsidR="00F076DE" w:rsidRPr="00222E9E">
        <w:rPr>
          <w:rFonts w:ascii="Arial Narrow" w:hAnsi="Arial Narrow" w:cs="Arial"/>
          <w:szCs w:val="21"/>
        </w:rPr>
        <w:t>款项</w:t>
      </w:r>
      <w:r w:rsidR="00660B5F" w:rsidRPr="00222E9E">
        <w:rPr>
          <w:rFonts w:ascii="Arial Narrow" w:hAnsi="Arial Narrow" w:cs="Arial"/>
          <w:szCs w:val="21"/>
        </w:rPr>
        <w:t>中主要债</w:t>
      </w:r>
      <w:r w:rsidRPr="00222E9E">
        <w:rPr>
          <w:rFonts w:ascii="Arial Narrow" w:hAnsi="Arial Narrow" w:cs="Arial"/>
          <w:szCs w:val="21"/>
        </w:rPr>
        <w:t>权</w:t>
      </w:r>
      <w:r w:rsidR="00660B5F" w:rsidRPr="00222E9E">
        <w:rPr>
          <w:rFonts w:ascii="Arial Narrow" w:hAnsi="Arial Narrow" w:cs="Arial"/>
          <w:szCs w:val="21"/>
        </w:rPr>
        <w:t>单位情况</w:t>
      </w:r>
      <w:r w:rsidR="00F076DE" w:rsidRPr="00222E9E">
        <w:rPr>
          <w:rFonts w:ascii="Arial Narrow" w:hAnsi="Arial Narrow" w:cs="Arial"/>
          <w:szCs w:val="21"/>
        </w:rPr>
        <w:t>：</w:t>
      </w:r>
    </w:p>
    <w:tbl>
      <w:tblPr>
        <w:tblW w:w="7253" w:type="dxa"/>
        <w:tblInd w:w="793" w:type="dxa"/>
        <w:tblLook w:val="04A0" w:firstRow="1" w:lastRow="0" w:firstColumn="1" w:lastColumn="0" w:noHBand="0" w:noVBand="1"/>
      </w:tblPr>
      <w:tblGrid>
        <w:gridCol w:w="3551"/>
        <w:gridCol w:w="2091"/>
        <w:gridCol w:w="1611"/>
      </w:tblGrid>
      <w:tr w:rsidR="00660B5F" w:rsidRPr="00222E9E" w:rsidTr="00660B5F">
        <w:trPr>
          <w:trHeight w:hRule="exact" w:val="397"/>
          <w:tblHeader/>
        </w:trPr>
        <w:tc>
          <w:tcPr>
            <w:tcW w:w="3551" w:type="dxa"/>
            <w:vAlign w:val="center"/>
          </w:tcPr>
          <w:p w:rsidR="00660B5F" w:rsidRPr="00222E9E" w:rsidRDefault="00660B5F" w:rsidP="00660B5F">
            <w:pPr>
              <w:ind w:firstLineChars="300" w:firstLine="630"/>
              <w:rPr>
                <w:rFonts w:ascii="Arial Narrow" w:hAnsi="Arial Narrow" w:cs="Arial"/>
                <w:kern w:val="0"/>
                <w:szCs w:val="21"/>
              </w:rPr>
            </w:pPr>
            <w:r w:rsidRPr="00222E9E">
              <w:rPr>
                <w:rFonts w:ascii="Arial Narrow" w:hAnsi="Arial Narrow" w:cs="Arial"/>
                <w:kern w:val="0"/>
                <w:szCs w:val="21"/>
              </w:rPr>
              <w:t>单位名称</w:t>
            </w:r>
          </w:p>
        </w:tc>
        <w:tc>
          <w:tcPr>
            <w:tcW w:w="2091" w:type="dxa"/>
            <w:vAlign w:val="center"/>
          </w:tcPr>
          <w:p w:rsidR="00660B5F" w:rsidRPr="00222E9E" w:rsidRDefault="00660B5F" w:rsidP="00DC21A2">
            <w:pPr>
              <w:jc w:val="center"/>
              <w:rPr>
                <w:rFonts w:ascii="Arial Narrow" w:hAnsi="Arial Narrow" w:cs="Arial"/>
                <w:kern w:val="0"/>
                <w:szCs w:val="21"/>
              </w:rPr>
            </w:pPr>
            <w:r w:rsidRPr="00222E9E">
              <w:rPr>
                <w:rFonts w:ascii="Arial Narrow" w:hAnsi="Arial Narrow" w:cs="Arial"/>
                <w:kern w:val="0"/>
                <w:szCs w:val="21"/>
              </w:rPr>
              <w:t>年末余额</w:t>
            </w:r>
          </w:p>
        </w:tc>
        <w:tc>
          <w:tcPr>
            <w:tcW w:w="1611" w:type="dxa"/>
            <w:vAlign w:val="center"/>
          </w:tcPr>
          <w:p w:rsidR="00660B5F" w:rsidRPr="00222E9E" w:rsidRDefault="00A67F8F" w:rsidP="00E11254">
            <w:pPr>
              <w:jc w:val="center"/>
              <w:rPr>
                <w:rFonts w:ascii="Arial Narrow" w:hAnsi="Arial Narrow" w:cs="Arial"/>
                <w:kern w:val="0"/>
                <w:szCs w:val="21"/>
              </w:rPr>
            </w:pPr>
            <w:r w:rsidRPr="00222E9E">
              <w:rPr>
                <w:rFonts w:ascii="Arial Narrow" w:hAnsi="Arial Narrow" w:cs="Arial"/>
                <w:kern w:val="0"/>
                <w:szCs w:val="21"/>
              </w:rPr>
              <w:t>款项性质</w:t>
            </w:r>
          </w:p>
        </w:tc>
      </w:tr>
      <w:tr w:rsidR="005F5B1F" w:rsidRPr="00222E9E" w:rsidTr="00660B5F">
        <w:trPr>
          <w:trHeight w:hRule="exact" w:val="397"/>
          <w:tblHeader/>
        </w:trPr>
        <w:tc>
          <w:tcPr>
            <w:tcW w:w="3551" w:type="dxa"/>
            <w:vAlign w:val="center"/>
          </w:tcPr>
          <w:p w:rsidR="005F5B1F" w:rsidRPr="00222E9E" w:rsidRDefault="005F5B1F" w:rsidP="00DC21A2">
            <w:pPr>
              <w:rPr>
                <w:rFonts w:ascii="Arial Narrow" w:hAnsi="Arial Narrow" w:cs="Arial"/>
                <w:szCs w:val="21"/>
              </w:rPr>
            </w:pPr>
            <w:proofErr w:type="gramStart"/>
            <w:r w:rsidRPr="00222E9E">
              <w:rPr>
                <w:rFonts w:ascii="Arial Narrow" w:hAnsi="Arial Narrow" w:cs="Arial" w:hint="eastAsia"/>
                <w:szCs w:val="21"/>
              </w:rPr>
              <w:t>天水佰业建筑</w:t>
            </w:r>
            <w:proofErr w:type="gramEnd"/>
            <w:r w:rsidRPr="00222E9E">
              <w:rPr>
                <w:rFonts w:ascii="Arial Narrow" w:hAnsi="Arial Narrow" w:cs="Arial" w:hint="eastAsia"/>
                <w:szCs w:val="21"/>
              </w:rPr>
              <w:t>有限责任公司</w:t>
            </w:r>
          </w:p>
        </w:tc>
        <w:tc>
          <w:tcPr>
            <w:tcW w:w="2091" w:type="dxa"/>
            <w:vAlign w:val="center"/>
          </w:tcPr>
          <w:p w:rsidR="005F5B1F" w:rsidRPr="00222E9E" w:rsidRDefault="006A79B4" w:rsidP="00DC21A2">
            <w:pPr>
              <w:jc w:val="center"/>
              <w:rPr>
                <w:rFonts w:ascii="Arial Narrow" w:hAnsi="Arial Narrow" w:cs="Arial"/>
                <w:kern w:val="0"/>
                <w:sz w:val="20"/>
                <w:szCs w:val="20"/>
              </w:rPr>
            </w:pPr>
            <w:r w:rsidRPr="00222E9E">
              <w:rPr>
                <w:rFonts w:ascii="Arial Narrow" w:hAnsi="Arial Narrow" w:cs="Arial" w:hint="eastAsia"/>
                <w:kern w:val="0"/>
                <w:sz w:val="20"/>
                <w:szCs w:val="20"/>
              </w:rPr>
              <w:t>100,000.00</w:t>
            </w:r>
          </w:p>
        </w:tc>
        <w:tc>
          <w:tcPr>
            <w:tcW w:w="1611" w:type="dxa"/>
            <w:vAlign w:val="center"/>
          </w:tcPr>
          <w:p w:rsidR="005F5B1F" w:rsidRPr="00222E9E" w:rsidRDefault="005F5B1F" w:rsidP="00E11254">
            <w:pPr>
              <w:jc w:val="center"/>
              <w:rPr>
                <w:rFonts w:ascii="Arial Narrow" w:hAnsi="Arial Narrow" w:cs="Arial"/>
                <w:kern w:val="0"/>
                <w:szCs w:val="21"/>
              </w:rPr>
            </w:pPr>
            <w:r w:rsidRPr="00222E9E">
              <w:rPr>
                <w:rFonts w:ascii="Arial Narrow" w:hAnsi="Arial Narrow" w:cs="Arial" w:hint="eastAsia"/>
                <w:kern w:val="0"/>
                <w:szCs w:val="21"/>
              </w:rPr>
              <w:t>围</w:t>
            </w:r>
            <w:proofErr w:type="gramStart"/>
            <w:r w:rsidRPr="00222E9E">
              <w:rPr>
                <w:rFonts w:ascii="Arial Narrow" w:hAnsi="Arial Narrow" w:cs="Arial" w:hint="eastAsia"/>
                <w:kern w:val="0"/>
                <w:szCs w:val="21"/>
              </w:rPr>
              <w:t>档工程</w:t>
            </w:r>
            <w:proofErr w:type="gramEnd"/>
            <w:r w:rsidR="00B5688E" w:rsidRPr="00222E9E">
              <w:rPr>
                <w:rFonts w:ascii="Arial Narrow" w:hAnsi="Arial Narrow" w:cs="Arial" w:hint="eastAsia"/>
                <w:kern w:val="0"/>
                <w:szCs w:val="21"/>
              </w:rPr>
              <w:t>款</w:t>
            </w:r>
          </w:p>
        </w:tc>
      </w:tr>
    </w:tbl>
    <w:p w:rsidR="00B4533C" w:rsidRPr="00222E9E" w:rsidRDefault="00B4533C" w:rsidP="00B4533C">
      <w:pPr>
        <w:ind w:firstLineChars="225" w:firstLine="474"/>
        <w:rPr>
          <w:rFonts w:ascii="Arial Narrow" w:hAnsi="Arial Narrow"/>
          <w:b/>
          <w:color w:val="000000"/>
          <w:szCs w:val="21"/>
        </w:rPr>
      </w:pPr>
    </w:p>
    <w:p w:rsidR="00063E62" w:rsidRPr="00222E9E" w:rsidRDefault="00916742" w:rsidP="00063E62">
      <w:pPr>
        <w:spacing w:line="360" w:lineRule="auto"/>
        <w:ind w:firstLineChars="225" w:firstLine="474"/>
        <w:rPr>
          <w:rFonts w:ascii="Arial Narrow" w:hAnsi="Arial Narrow"/>
          <w:b/>
          <w:color w:val="000000"/>
          <w:szCs w:val="21"/>
        </w:rPr>
      </w:pPr>
      <w:r w:rsidRPr="00222E9E">
        <w:rPr>
          <w:rFonts w:ascii="Arial Narrow" w:hAnsi="Arial Narrow" w:hint="eastAsia"/>
          <w:b/>
          <w:color w:val="000000"/>
          <w:szCs w:val="21"/>
        </w:rPr>
        <w:t>5</w:t>
      </w:r>
      <w:r w:rsidR="00063E62" w:rsidRPr="00222E9E">
        <w:rPr>
          <w:rFonts w:ascii="Arial Narrow" w:hAnsi="Arial Narrow" w:hint="eastAsia"/>
          <w:b/>
          <w:color w:val="000000"/>
          <w:szCs w:val="21"/>
        </w:rPr>
        <w:t>、收入</w:t>
      </w:r>
    </w:p>
    <w:tbl>
      <w:tblPr>
        <w:tblW w:w="0" w:type="auto"/>
        <w:jc w:val="center"/>
        <w:tblLayout w:type="fixed"/>
        <w:tblLook w:val="04A0" w:firstRow="1" w:lastRow="0" w:firstColumn="1" w:lastColumn="0" w:noHBand="0" w:noVBand="1"/>
      </w:tblPr>
      <w:tblGrid>
        <w:gridCol w:w="3775"/>
        <w:gridCol w:w="1900"/>
        <w:gridCol w:w="2298"/>
      </w:tblGrid>
      <w:tr w:rsidR="00063E62" w:rsidRPr="00222E9E" w:rsidTr="00063E62">
        <w:trPr>
          <w:trHeight w:val="397"/>
          <w:jc w:val="center"/>
        </w:trPr>
        <w:tc>
          <w:tcPr>
            <w:tcW w:w="3775" w:type="dxa"/>
            <w:hideMark/>
          </w:tcPr>
          <w:p w:rsidR="00063E62" w:rsidRPr="00222E9E" w:rsidRDefault="00063E62">
            <w:pPr>
              <w:ind w:firstLineChars="178" w:firstLine="356"/>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项</w:t>
            </w:r>
            <w:r w:rsidRPr="00222E9E">
              <w:rPr>
                <w:rFonts w:ascii="Arial Narrow" w:hAnsi="Arial Narrow" w:cs="宋体"/>
                <w:color w:val="000000"/>
                <w:kern w:val="0"/>
                <w:sz w:val="20"/>
                <w:szCs w:val="20"/>
                <w:u w:val="single"/>
              </w:rPr>
              <w:t xml:space="preserve"> </w:t>
            </w:r>
            <w:r w:rsidRPr="00222E9E">
              <w:rPr>
                <w:rFonts w:ascii="Arial Narrow" w:hAnsi="Arial Narrow" w:cs="宋体" w:hint="eastAsia"/>
                <w:color w:val="000000"/>
                <w:kern w:val="0"/>
                <w:sz w:val="20"/>
                <w:szCs w:val="20"/>
                <w:u w:val="single"/>
              </w:rPr>
              <w:t>目</w:t>
            </w:r>
          </w:p>
        </w:tc>
        <w:tc>
          <w:tcPr>
            <w:tcW w:w="1900" w:type="dxa"/>
            <w:hideMark/>
          </w:tcPr>
          <w:p w:rsidR="00063E62" w:rsidRPr="00222E9E" w:rsidRDefault="00063E62">
            <w:pPr>
              <w:ind w:rightChars="103" w:right="216"/>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u w:val="single"/>
              </w:rPr>
              <w:t>本年发生额</w:t>
            </w:r>
          </w:p>
        </w:tc>
        <w:tc>
          <w:tcPr>
            <w:tcW w:w="2298" w:type="dxa"/>
            <w:hideMark/>
          </w:tcPr>
          <w:p w:rsidR="00063E62" w:rsidRPr="00222E9E" w:rsidRDefault="00063E62">
            <w:pPr>
              <w:ind w:rightChars="84" w:right="176"/>
              <w:jc w:val="right"/>
              <w:rPr>
                <w:rFonts w:ascii="Arial Narrow" w:hAnsi="Arial Narrow" w:cs="宋体"/>
                <w:color w:val="000000"/>
                <w:kern w:val="0"/>
                <w:sz w:val="20"/>
                <w:szCs w:val="20"/>
                <w:u w:val="single"/>
              </w:rPr>
            </w:pPr>
            <w:r w:rsidRPr="00222E9E">
              <w:rPr>
                <w:rFonts w:ascii="Arial Narrow" w:hAnsi="Arial Narrow" w:cs="宋体"/>
                <w:color w:val="000000"/>
                <w:kern w:val="0"/>
                <w:sz w:val="20"/>
                <w:szCs w:val="20"/>
              </w:rPr>
              <w:t xml:space="preserve">      </w:t>
            </w:r>
            <w:r w:rsidRPr="00222E9E">
              <w:rPr>
                <w:rFonts w:ascii="Arial Narrow" w:hAnsi="Arial Narrow" w:cs="宋体" w:hint="eastAsia"/>
                <w:color w:val="000000"/>
                <w:kern w:val="0"/>
                <w:sz w:val="20"/>
                <w:szCs w:val="20"/>
                <w:u w:val="single"/>
              </w:rPr>
              <w:t>上年发生额</w:t>
            </w:r>
          </w:p>
        </w:tc>
      </w:tr>
      <w:tr w:rsidR="00EB73AC" w:rsidRPr="00222E9E" w:rsidTr="0005742F">
        <w:trPr>
          <w:trHeight w:val="397"/>
          <w:jc w:val="center"/>
        </w:trPr>
        <w:tc>
          <w:tcPr>
            <w:tcW w:w="3775" w:type="dxa"/>
            <w:hideMark/>
          </w:tcPr>
          <w:p w:rsidR="00EB73AC" w:rsidRPr="00222E9E" w:rsidRDefault="00EB73AC">
            <w:pPr>
              <w:ind w:firstLineChars="178" w:firstLine="356"/>
              <w:rPr>
                <w:rFonts w:ascii="Arial Narrow" w:hAnsi="Arial Narrow" w:cs="宋体"/>
                <w:color w:val="000000"/>
                <w:kern w:val="0"/>
                <w:sz w:val="20"/>
                <w:szCs w:val="20"/>
                <w:u w:val="single"/>
              </w:rPr>
            </w:pPr>
            <w:r w:rsidRPr="00222E9E">
              <w:rPr>
                <w:rFonts w:ascii="Arial Narrow" w:hAnsi="Arial Narrow"/>
                <w:bCs/>
                <w:color w:val="000000"/>
                <w:sz w:val="20"/>
                <w:szCs w:val="20"/>
              </w:rPr>
              <w:t>1</w:t>
            </w:r>
            <w:r w:rsidRPr="00222E9E">
              <w:rPr>
                <w:rFonts w:ascii="Arial Narrow" w:hAnsi="Arial Narrow" w:hint="eastAsia"/>
                <w:color w:val="000000"/>
                <w:sz w:val="20"/>
                <w:szCs w:val="20"/>
              </w:rPr>
              <w:t>）</w:t>
            </w:r>
            <w:r w:rsidRPr="00222E9E">
              <w:rPr>
                <w:rFonts w:ascii="Arial Narrow" w:hAnsi="Arial Narrow" w:hint="eastAsia"/>
                <w:bCs/>
                <w:color w:val="000000"/>
                <w:sz w:val="20"/>
                <w:szCs w:val="20"/>
              </w:rPr>
              <w:t>捐赠收入</w:t>
            </w:r>
          </w:p>
        </w:tc>
        <w:tc>
          <w:tcPr>
            <w:tcW w:w="1900" w:type="dxa"/>
          </w:tcPr>
          <w:p w:rsidR="00EB73AC" w:rsidRPr="00222E9E" w:rsidRDefault="006A79B4" w:rsidP="00782778">
            <w:pPr>
              <w:ind w:rightChars="103" w:right="216"/>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rPr>
              <w:t>7,470,000.00</w:t>
            </w:r>
          </w:p>
        </w:tc>
        <w:tc>
          <w:tcPr>
            <w:tcW w:w="2298" w:type="dxa"/>
            <w:hideMark/>
          </w:tcPr>
          <w:p w:rsidR="00EB73AC" w:rsidRPr="00222E9E" w:rsidRDefault="00EB73AC" w:rsidP="00D9305C">
            <w:pPr>
              <w:ind w:rightChars="103" w:right="216"/>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rPr>
              <w:t>11,000,000.00</w:t>
            </w:r>
          </w:p>
        </w:tc>
      </w:tr>
      <w:tr w:rsidR="00EB73AC" w:rsidRPr="00222E9E" w:rsidTr="007B180C">
        <w:trPr>
          <w:trHeight w:val="397"/>
          <w:jc w:val="center"/>
        </w:trPr>
        <w:tc>
          <w:tcPr>
            <w:tcW w:w="3775" w:type="dxa"/>
            <w:vAlign w:val="center"/>
            <w:hideMark/>
          </w:tcPr>
          <w:p w:rsidR="00EB73AC" w:rsidRPr="00222E9E" w:rsidRDefault="00EB73AC" w:rsidP="007B180C">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2</w:t>
            </w:r>
            <w:r w:rsidRPr="00222E9E">
              <w:rPr>
                <w:rFonts w:ascii="Arial Narrow" w:hAnsi="Arial Narrow" w:hint="eastAsia"/>
                <w:color w:val="000000"/>
                <w:sz w:val="20"/>
                <w:szCs w:val="20"/>
              </w:rPr>
              <w:t>）投资收益</w:t>
            </w:r>
          </w:p>
        </w:tc>
        <w:tc>
          <w:tcPr>
            <w:tcW w:w="1900" w:type="dxa"/>
            <w:vAlign w:val="center"/>
          </w:tcPr>
          <w:p w:rsidR="00EB73AC" w:rsidRPr="00222E9E" w:rsidRDefault="00EB73AC" w:rsidP="007B180C">
            <w:pPr>
              <w:ind w:right="210"/>
              <w:jc w:val="right"/>
              <w:rPr>
                <w:rFonts w:ascii="Arial Narrow" w:hAnsi="Arial Narrow" w:cs="宋体"/>
                <w:color w:val="000000"/>
                <w:kern w:val="0"/>
                <w:sz w:val="20"/>
                <w:szCs w:val="20"/>
              </w:rPr>
            </w:pPr>
          </w:p>
        </w:tc>
        <w:tc>
          <w:tcPr>
            <w:tcW w:w="2298" w:type="dxa"/>
            <w:vAlign w:val="center"/>
          </w:tcPr>
          <w:p w:rsidR="00EB73AC" w:rsidRPr="00222E9E" w:rsidRDefault="00EB73AC" w:rsidP="00D9305C">
            <w:pPr>
              <w:ind w:right="210"/>
              <w:jc w:val="right"/>
              <w:rPr>
                <w:rFonts w:ascii="Arial Narrow" w:hAnsi="Arial Narrow" w:cs="宋体"/>
                <w:color w:val="000000"/>
                <w:kern w:val="0"/>
                <w:sz w:val="20"/>
                <w:szCs w:val="20"/>
              </w:rPr>
            </w:pPr>
            <w:r w:rsidRPr="00222E9E">
              <w:rPr>
                <w:rFonts w:ascii="Arial Narrow" w:hAnsi="Arial Narrow" w:cs="宋体"/>
                <w:color w:val="000000"/>
                <w:kern w:val="0"/>
                <w:sz w:val="20"/>
                <w:szCs w:val="20"/>
              </w:rPr>
              <w:t>28</w:t>
            </w:r>
            <w:r w:rsidRPr="00222E9E">
              <w:rPr>
                <w:rFonts w:ascii="Arial Narrow" w:hAnsi="Arial Narrow" w:cs="宋体" w:hint="eastAsia"/>
                <w:color w:val="000000"/>
                <w:kern w:val="0"/>
                <w:sz w:val="20"/>
                <w:szCs w:val="20"/>
              </w:rPr>
              <w:t>,</w:t>
            </w:r>
            <w:r w:rsidRPr="00222E9E">
              <w:rPr>
                <w:rFonts w:ascii="Arial Narrow" w:hAnsi="Arial Narrow" w:cs="宋体"/>
                <w:color w:val="000000"/>
                <w:kern w:val="0"/>
                <w:sz w:val="20"/>
                <w:szCs w:val="20"/>
              </w:rPr>
              <w:t>667.31</w:t>
            </w:r>
          </w:p>
        </w:tc>
      </w:tr>
      <w:tr w:rsidR="00EB73AC" w:rsidRPr="00222E9E" w:rsidTr="0005742F">
        <w:trPr>
          <w:trHeight w:val="397"/>
          <w:jc w:val="center"/>
        </w:trPr>
        <w:tc>
          <w:tcPr>
            <w:tcW w:w="3775" w:type="dxa"/>
            <w:vAlign w:val="center"/>
            <w:hideMark/>
          </w:tcPr>
          <w:p w:rsidR="00EB73AC" w:rsidRPr="00222E9E" w:rsidRDefault="00EB73AC">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3</w:t>
            </w:r>
            <w:r w:rsidRPr="00222E9E">
              <w:rPr>
                <w:rFonts w:ascii="Arial Narrow" w:hAnsi="Arial Narrow" w:hint="eastAsia"/>
                <w:color w:val="000000"/>
                <w:sz w:val="20"/>
                <w:szCs w:val="20"/>
              </w:rPr>
              <w:t>）其他收入</w:t>
            </w:r>
          </w:p>
        </w:tc>
        <w:tc>
          <w:tcPr>
            <w:tcW w:w="1900" w:type="dxa"/>
            <w:vAlign w:val="center"/>
          </w:tcPr>
          <w:p w:rsidR="00EB73AC" w:rsidRPr="00222E9E" w:rsidRDefault="006A79B4">
            <w:pPr>
              <w:ind w:right="210"/>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rPr>
              <w:t>485.08</w:t>
            </w:r>
          </w:p>
        </w:tc>
        <w:tc>
          <w:tcPr>
            <w:tcW w:w="2298" w:type="dxa"/>
            <w:vAlign w:val="center"/>
            <w:hideMark/>
          </w:tcPr>
          <w:p w:rsidR="00EB73AC" w:rsidRPr="00222E9E" w:rsidRDefault="00EB73AC" w:rsidP="00D9305C">
            <w:pPr>
              <w:ind w:right="210"/>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rPr>
              <w:t>523.94</w:t>
            </w:r>
          </w:p>
        </w:tc>
      </w:tr>
      <w:tr w:rsidR="00EB73AC" w:rsidRPr="00222E9E" w:rsidTr="0045485B">
        <w:trPr>
          <w:trHeight w:val="397"/>
          <w:jc w:val="center"/>
        </w:trPr>
        <w:tc>
          <w:tcPr>
            <w:tcW w:w="3775" w:type="dxa"/>
            <w:vAlign w:val="center"/>
            <w:hideMark/>
          </w:tcPr>
          <w:p w:rsidR="00EB73AC" w:rsidRPr="00222E9E" w:rsidRDefault="00EB73AC">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1900" w:type="dxa"/>
            <w:vAlign w:val="center"/>
          </w:tcPr>
          <w:p w:rsidR="00EB73AC" w:rsidRPr="00222E9E" w:rsidRDefault="006A7B3B">
            <w:pPr>
              <w:ind w:right="210"/>
              <w:jc w:val="right"/>
              <w:rPr>
                <w:rFonts w:ascii="Arial Narrow" w:hAnsi="Arial Narrow" w:cs="宋体"/>
                <w:color w:val="000000"/>
                <w:kern w:val="0"/>
                <w:sz w:val="20"/>
                <w:szCs w:val="20"/>
                <w:u w:val="double"/>
              </w:rPr>
            </w:pPr>
            <w:r w:rsidRPr="00222E9E">
              <w:rPr>
                <w:rFonts w:ascii="Arial Narrow" w:hAnsi="Arial Narrow" w:cs="宋体"/>
                <w:color w:val="000000"/>
                <w:kern w:val="0"/>
                <w:sz w:val="20"/>
                <w:szCs w:val="20"/>
                <w:u w:val="double"/>
              </w:rPr>
              <w:fldChar w:fldCharType="begin"/>
            </w:r>
            <w:r w:rsidRPr="00222E9E">
              <w:rPr>
                <w:rFonts w:ascii="Arial Narrow" w:hAnsi="Arial Narrow" w:cs="宋体"/>
                <w:color w:val="000000"/>
                <w:kern w:val="0"/>
                <w:sz w:val="20"/>
                <w:szCs w:val="20"/>
                <w:u w:val="double"/>
              </w:rPr>
              <w:instrText xml:space="preserve"> =SUM(ABOVE) </w:instrText>
            </w:r>
            <w:r w:rsidRPr="00222E9E">
              <w:rPr>
                <w:rFonts w:ascii="Arial Narrow" w:hAnsi="Arial Narrow" w:cs="宋体"/>
                <w:color w:val="000000"/>
                <w:kern w:val="0"/>
                <w:sz w:val="20"/>
                <w:szCs w:val="20"/>
                <w:u w:val="double"/>
              </w:rPr>
              <w:fldChar w:fldCharType="separate"/>
            </w:r>
            <w:r w:rsidRPr="00222E9E">
              <w:rPr>
                <w:rFonts w:ascii="Arial Narrow" w:hAnsi="Arial Narrow" w:cs="宋体"/>
                <w:noProof/>
                <w:color w:val="000000"/>
                <w:kern w:val="0"/>
                <w:sz w:val="20"/>
                <w:szCs w:val="20"/>
                <w:u w:val="double"/>
              </w:rPr>
              <w:t>7,470,485.08</w:t>
            </w:r>
            <w:r w:rsidRPr="00222E9E">
              <w:rPr>
                <w:rFonts w:ascii="Arial Narrow" w:hAnsi="Arial Narrow" w:cs="宋体"/>
                <w:color w:val="000000"/>
                <w:kern w:val="0"/>
                <w:sz w:val="20"/>
                <w:szCs w:val="20"/>
                <w:u w:val="double"/>
              </w:rPr>
              <w:fldChar w:fldCharType="end"/>
            </w:r>
          </w:p>
        </w:tc>
        <w:tc>
          <w:tcPr>
            <w:tcW w:w="2298" w:type="dxa"/>
            <w:vAlign w:val="center"/>
            <w:hideMark/>
          </w:tcPr>
          <w:p w:rsidR="00EB73AC" w:rsidRPr="00222E9E" w:rsidRDefault="00EB73AC" w:rsidP="00D9305C">
            <w:pPr>
              <w:ind w:right="210"/>
              <w:jc w:val="right"/>
              <w:rPr>
                <w:rFonts w:ascii="Arial Narrow" w:hAnsi="Arial Narrow" w:cs="宋体"/>
                <w:color w:val="000000"/>
                <w:kern w:val="0"/>
                <w:sz w:val="20"/>
                <w:szCs w:val="20"/>
                <w:u w:val="double"/>
              </w:rPr>
            </w:pPr>
            <w:r w:rsidRPr="00222E9E">
              <w:rPr>
                <w:rFonts w:ascii="Arial Narrow" w:hAnsi="Arial Narrow" w:cs="宋体"/>
                <w:color w:val="000000"/>
                <w:kern w:val="0"/>
                <w:sz w:val="20"/>
                <w:szCs w:val="20"/>
                <w:u w:val="double"/>
              </w:rPr>
              <w:fldChar w:fldCharType="begin"/>
            </w:r>
            <w:r w:rsidRPr="00222E9E">
              <w:rPr>
                <w:rFonts w:ascii="Arial Narrow" w:hAnsi="Arial Narrow" w:cs="宋体"/>
                <w:color w:val="000000"/>
                <w:kern w:val="0"/>
                <w:sz w:val="20"/>
                <w:szCs w:val="20"/>
                <w:u w:val="double"/>
              </w:rPr>
              <w:instrText xml:space="preserve"> =SUM(ABOVE) </w:instrText>
            </w:r>
            <w:r w:rsidRPr="00222E9E">
              <w:rPr>
                <w:rFonts w:ascii="Arial Narrow" w:hAnsi="Arial Narrow" w:cs="宋体"/>
                <w:color w:val="000000"/>
                <w:kern w:val="0"/>
                <w:sz w:val="20"/>
                <w:szCs w:val="20"/>
                <w:u w:val="double"/>
              </w:rPr>
              <w:fldChar w:fldCharType="separate"/>
            </w:r>
            <w:r w:rsidR="006A7B3B" w:rsidRPr="00222E9E">
              <w:rPr>
                <w:rFonts w:ascii="Arial Narrow" w:hAnsi="Arial Narrow" w:cs="宋体"/>
                <w:noProof/>
                <w:color w:val="000000"/>
                <w:kern w:val="0"/>
                <w:sz w:val="20"/>
                <w:szCs w:val="20"/>
                <w:u w:val="double"/>
              </w:rPr>
              <w:t>11</w:t>
            </w:r>
            <w:r w:rsidR="006A7B3B" w:rsidRPr="00222E9E">
              <w:rPr>
                <w:rFonts w:ascii="Arial Narrow" w:hAnsi="Arial Narrow" w:cs="宋体" w:hint="eastAsia"/>
                <w:noProof/>
                <w:color w:val="000000"/>
                <w:kern w:val="0"/>
                <w:sz w:val="20"/>
                <w:szCs w:val="20"/>
                <w:u w:val="double"/>
              </w:rPr>
              <w:t>,</w:t>
            </w:r>
            <w:r w:rsidRPr="00222E9E">
              <w:rPr>
                <w:rFonts w:ascii="Arial Narrow" w:hAnsi="Arial Narrow" w:cs="宋体"/>
                <w:noProof/>
                <w:color w:val="000000"/>
                <w:kern w:val="0"/>
                <w:sz w:val="20"/>
                <w:szCs w:val="20"/>
                <w:u w:val="double"/>
              </w:rPr>
              <w:t>029,191.25</w:t>
            </w:r>
            <w:r w:rsidRPr="00222E9E">
              <w:rPr>
                <w:rFonts w:ascii="Arial Narrow" w:hAnsi="Arial Narrow" w:cs="宋体"/>
                <w:color w:val="000000"/>
                <w:kern w:val="0"/>
                <w:sz w:val="20"/>
                <w:szCs w:val="20"/>
                <w:u w:val="double"/>
              </w:rPr>
              <w:fldChar w:fldCharType="end"/>
            </w:r>
          </w:p>
        </w:tc>
      </w:tr>
    </w:tbl>
    <w:p w:rsidR="00063E62" w:rsidRPr="00222E9E" w:rsidRDefault="00063E62" w:rsidP="00CD1B90">
      <w:pPr>
        <w:ind w:firstLineChars="218" w:firstLine="460"/>
        <w:rPr>
          <w:rFonts w:ascii="Arial Narrow" w:hAnsi="Arial Narrow"/>
          <w:b/>
          <w:color w:val="000000"/>
          <w:szCs w:val="21"/>
        </w:rPr>
      </w:pPr>
    </w:p>
    <w:p w:rsidR="00063E62" w:rsidRPr="00222E9E" w:rsidRDefault="00916742" w:rsidP="00063E62">
      <w:pPr>
        <w:spacing w:line="360" w:lineRule="auto"/>
        <w:ind w:firstLineChars="225" w:firstLine="474"/>
        <w:rPr>
          <w:rFonts w:ascii="Arial Narrow" w:hAnsi="Arial Narrow"/>
          <w:b/>
          <w:color w:val="000000"/>
          <w:szCs w:val="21"/>
        </w:rPr>
      </w:pPr>
      <w:r w:rsidRPr="00222E9E">
        <w:rPr>
          <w:rFonts w:ascii="Arial Narrow" w:hAnsi="Arial Narrow" w:hint="eastAsia"/>
          <w:b/>
          <w:color w:val="000000"/>
          <w:szCs w:val="21"/>
        </w:rPr>
        <w:t>6</w:t>
      </w:r>
      <w:r w:rsidR="00063E62" w:rsidRPr="00222E9E">
        <w:rPr>
          <w:rFonts w:ascii="Arial Narrow" w:hAnsi="Arial Narrow" w:hint="eastAsia"/>
          <w:b/>
          <w:color w:val="000000"/>
          <w:szCs w:val="21"/>
        </w:rPr>
        <w:t>、业务活动成本</w:t>
      </w:r>
    </w:p>
    <w:tbl>
      <w:tblPr>
        <w:tblW w:w="0" w:type="auto"/>
        <w:jc w:val="center"/>
        <w:tblLayout w:type="fixed"/>
        <w:tblLook w:val="04A0" w:firstRow="1" w:lastRow="0" w:firstColumn="1" w:lastColumn="0" w:noHBand="0" w:noVBand="1"/>
      </w:tblPr>
      <w:tblGrid>
        <w:gridCol w:w="3775"/>
        <w:gridCol w:w="2202"/>
        <w:gridCol w:w="2298"/>
      </w:tblGrid>
      <w:tr w:rsidR="00063E62" w:rsidRPr="00222E9E" w:rsidTr="00063E62">
        <w:trPr>
          <w:trHeight w:val="397"/>
          <w:jc w:val="center"/>
        </w:trPr>
        <w:tc>
          <w:tcPr>
            <w:tcW w:w="3775" w:type="dxa"/>
            <w:hideMark/>
          </w:tcPr>
          <w:p w:rsidR="00063E62" w:rsidRPr="00222E9E" w:rsidRDefault="00063E62">
            <w:pPr>
              <w:ind w:firstLineChars="261" w:firstLine="522"/>
              <w:jc w:val="left"/>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项</w:t>
            </w:r>
            <w:r w:rsidRPr="00222E9E">
              <w:rPr>
                <w:rFonts w:ascii="Arial Narrow" w:hAnsi="Arial Narrow" w:cs="宋体"/>
                <w:color w:val="000000"/>
                <w:kern w:val="0"/>
                <w:sz w:val="20"/>
                <w:szCs w:val="20"/>
                <w:u w:val="single"/>
              </w:rPr>
              <w:t xml:space="preserve"> </w:t>
            </w:r>
            <w:r w:rsidRPr="00222E9E">
              <w:rPr>
                <w:rFonts w:ascii="Arial Narrow" w:hAnsi="Arial Narrow" w:cs="宋体" w:hint="eastAsia"/>
                <w:color w:val="000000"/>
                <w:kern w:val="0"/>
                <w:sz w:val="20"/>
                <w:szCs w:val="20"/>
                <w:u w:val="single"/>
              </w:rPr>
              <w:t>目</w:t>
            </w:r>
          </w:p>
        </w:tc>
        <w:tc>
          <w:tcPr>
            <w:tcW w:w="2202" w:type="dxa"/>
            <w:hideMark/>
          </w:tcPr>
          <w:p w:rsidR="00063E62" w:rsidRPr="00222E9E" w:rsidRDefault="00063E62">
            <w:pPr>
              <w:jc w:val="center"/>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本年发生额</w:t>
            </w:r>
          </w:p>
        </w:tc>
        <w:tc>
          <w:tcPr>
            <w:tcW w:w="2298" w:type="dxa"/>
            <w:hideMark/>
          </w:tcPr>
          <w:p w:rsidR="00063E62" w:rsidRPr="00222E9E" w:rsidRDefault="00063E62" w:rsidP="0045485B">
            <w:pPr>
              <w:ind w:right="515"/>
              <w:jc w:val="right"/>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上年发生额</w:t>
            </w:r>
          </w:p>
        </w:tc>
      </w:tr>
      <w:tr w:rsidR="00EB73AC" w:rsidRPr="00222E9E" w:rsidTr="00165D9F">
        <w:trPr>
          <w:trHeight w:val="369"/>
          <w:jc w:val="center"/>
        </w:trPr>
        <w:tc>
          <w:tcPr>
            <w:tcW w:w="3775" w:type="dxa"/>
            <w:hideMark/>
          </w:tcPr>
          <w:p w:rsidR="00EB73AC" w:rsidRPr="00222E9E" w:rsidRDefault="00EB73AC">
            <w:pPr>
              <w:ind w:firstLineChars="261" w:firstLine="522"/>
              <w:rPr>
                <w:rFonts w:ascii="Arial Narrow" w:hAnsi="Arial Narrow"/>
                <w:bCs/>
                <w:color w:val="000000"/>
                <w:sz w:val="20"/>
                <w:szCs w:val="20"/>
              </w:rPr>
            </w:pPr>
            <w:r w:rsidRPr="00222E9E">
              <w:rPr>
                <w:rFonts w:ascii="Arial Narrow" w:hAnsi="Arial Narrow" w:hint="eastAsia"/>
                <w:bCs/>
                <w:color w:val="000000"/>
                <w:sz w:val="20"/>
                <w:szCs w:val="20"/>
              </w:rPr>
              <w:t>捐赠项目成本</w:t>
            </w:r>
          </w:p>
        </w:tc>
        <w:tc>
          <w:tcPr>
            <w:tcW w:w="2202" w:type="dxa"/>
            <w:vAlign w:val="bottom"/>
          </w:tcPr>
          <w:p w:rsidR="00EB73AC" w:rsidRPr="00222E9E" w:rsidRDefault="006B20FA" w:rsidP="001C75A7">
            <w:pPr>
              <w:ind w:rightChars="181" w:right="380"/>
              <w:jc w:val="right"/>
              <w:rPr>
                <w:rFonts w:ascii="Arial Narrow" w:hAnsi="Arial Narrow"/>
                <w:color w:val="000000"/>
                <w:sz w:val="20"/>
                <w:szCs w:val="20"/>
              </w:rPr>
            </w:pPr>
            <w:r w:rsidRPr="00222E9E">
              <w:rPr>
                <w:rFonts w:ascii="Arial Narrow" w:hAnsi="Arial Narrow" w:hint="eastAsia"/>
                <w:color w:val="000000"/>
                <w:sz w:val="20"/>
                <w:szCs w:val="20"/>
              </w:rPr>
              <w:t>5,124,586.19</w:t>
            </w:r>
          </w:p>
        </w:tc>
        <w:tc>
          <w:tcPr>
            <w:tcW w:w="2298" w:type="dxa"/>
            <w:vAlign w:val="bottom"/>
          </w:tcPr>
          <w:p w:rsidR="00EB73AC" w:rsidRPr="00222E9E" w:rsidRDefault="00EB73AC" w:rsidP="00D9305C">
            <w:pPr>
              <w:ind w:rightChars="181" w:right="380"/>
              <w:jc w:val="right"/>
              <w:rPr>
                <w:rFonts w:ascii="Arial Narrow" w:hAnsi="Arial Narrow"/>
                <w:color w:val="000000"/>
                <w:sz w:val="20"/>
                <w:szCs w:val="20"/>
              </w:rPr>
            </w:pPr>
            <w:r w:rsidRPr="00222E9E">
              <w:rPr>
                <w:rFonts w:ascii="Arial Narrow" w:hAnsi="Arial Narrow" w:hint="eastAsia"/>
                <w:color w:val="000000"/>
                <w:sz w:val="20"/>
                <w:szCs w:val="20"/>
              </w:rPr>
              <w:t>5,011,272.54</w:t>
            </w:r>
          </w:p>
        </w:tc>
      </w:tr>
      <w:tr w:rsidR="00EB73AC" w:rsidRPr="00222E9E" w:rsidTr="0005742F">
        <w:trPr>
          <w:trHeight w:val="397"/>
          <w:jc w:val="center"/>
        </w:trPr>
        <w:tc>
          <w:tcPr>
            <w:tcW w:w="3775" w:type="dxa"/>
            <w:vAlign w:val="center"/>
            <w:hideMark/>
          </w:tcPr>
          <w:p w:rsidR="00EB73AC" w:rsidRPr="00222E9E" w:rsidRDefault="00EB73AC">
            <w:pPr>
              <w:ind w:firstLineChars="261" w:firstLine="522"/>
              <w:jc w:val="left"/>
              <w:rPr>
                <w:rFonts w:ascii="Arial Narrow" w:hAnsi="Arial Narrow"/>
                <w:color w:val="000000"/>
                <w:sz w:val="20"/>
                <w:szCs w:val="20"/>
              </w:rPr>
            </w:pPr>
            <w:r w:rsidRPr="00222E9E">
              <w:rPr>
                <w:rFonts w:ascii="Arial Narrow" w:hAnsi="Arial Narrow" w:hint="eastAsia"/>
                <w:color w:val="000000"/>
                <w:sz w:val="20"/>
                <w:szCs w:val="20"/>
              </w:rPr>
              <w:t>其中：捐赠支出</w:t>
            </w:r>
          </w:p>
        </w:tc>
        <w:tc>
          <w:tcPr>
            <w:tcW w:w="2202" w:type="dxa"/>
            <w:vAlign w:val="bottom"/>
          </w:tcPr>
          <w:p w:rsidR="00EB73AC" w:rsidRPr="00222E9E" w:rsidRDefault="006A79B4" w:rsidP="00C10003">
            <w:pPr>
              <w:ind w:rightChars="181" w:right="380"/>
              <w:jc w:val="right"/>
              <w:rPr>
                <w:rFonts w:ascii="Arial Narrow" w:hAnsi="Arial Narrow"/>
                <w:bCs/>
                <w:color w:val="000000"/>
                <w:sz w:val="20"/>
                <w:szCs w:val="20"/>
              </w:rPr>
            </w:pPr>
            <w:r w:rsidRPr="00222E9E">
              <w:rPr>
                <w:rFonts w:ascii="Arial Narrow" w:hAnsi="Arial Narrow" w:hint="eastAsia"/>
                <w:bCs/>
                <w:color w:val="000000"/>
                <w:sz w:val="20"/>
                <w:szCs w:val="20"/>
              </w:rPr>
              <w:t>4,900,000.00</w:t>
            </w:r>
          </w:p>
        </w:tc>
        <w:tc>
          <w:tcPr>
            <w:tcW w:w="2298" w:type="dxa"/>
            <w:vAlign w:val="bottom"/>
            <w:hideMark/>
          </w:tcPr>
          <w:p w:rsidR="00EB73AC" w:rsidRPr="00222E9E" w:rsidRDefault="00EB73AC" w:rsidP="00D9305C">
            <w:pPr>
              <w:ind w:rightChars="181" w:right="380"/>
              <w:jc w:val="right"/>
              <w:rPr>
                <w:rFonts w:ascii="Arial Narrow" w:hAnsi="Arial Narrow"/>
                <w:bCs/>
                <w:color w:val="000000"/>
                <w:sz w:val="20"/>
                <w:szCs w:val="20"/>
              </w:rPr>
            </w:pPr>
            <w:r w:rsidRPr="00222E9E">
              <w:rPr>
                <w:rFonts w:ascii="Arial Narrow" w:hAnsi="Arial Narrow" w:hint="eastAsia"/>
                <w:bCs/>
                <w:color w:val="000000"/>
                <w:sz w:val="20"/>
                <w:szCs w:val="20"/>
              </w:rPr>
              <w:t>4,480,000.00</w:t>
            </w:r>
          </w:p>
        </w:tc>
      </w:tr>
      <w:tr w:rsidR="00EB73AC" w:rsidRPr="00222E9E" w:rsidTr="0005742F">
        <w:trPr>
          <w:trHeight w:val="397"/>
          <w:jc w:val="center"/>
        </w:trPr>
        <w:tc>
          <w:tcPr>
            <w:tcW w:w="3775" w:type="dxa"/>
            <w:vAlign w:val="center"/>
            <w:hideMark/>
          </w:tcPr>
          <w:p w:rsidR="00EB73AC" w:rsidRPr="00222E9E" w:rsidRDefault="00EB73AC" w:rsidP="0039071C">
            <w:pPr>
              <w:ind w:firstLineChars="178" w:firstLine="356"/>
              <w:jc w:val="left"/>
              <w:rPr>
                <w:rFonts w:ascii="Arial Narrow" w:hAnsi="Arial Narrow"/>
                <w:color w:val="000000"/>
                <w:sz w:val="20"/>
                <w:szCs w:val="20"/>
              </w:rPr>
            </w:pP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 xml:space="preserve"> </w:t>
            </w:r>
            <w:r w:rsidRPr="00222E9E">
              <w:rPr>
                <w:rFonts w:ascii="Arial Narrow" w:hAnsi="Arial Narrow" w:hint="eastAsia"/>
                <w:color w:val="000000"/>
                <w:sz w:val="20"/>
                <w:szCs w:val="20"/>
              </w:rPr>
              <w:t>公益活动支出</w:t>
            </w:r>
          </w:p>
        </w:tc>
        <w:tc>
          <w:tcPr>
            <w:tcW w:w="2202" w:type="dxa"/>
            <w:vAlign w:val="bottom"/>
          </w:tcPr>
          <w:p w:rsidR="00EB73AC" w:rsidRPr="00222E9E" w:rsidRDefault="006A79B4">
            <w:pPr>
              <w:ind w:rightChars="181" w:right="380"/>
              <w:jc w:val="right"/>
              <w:rPr>
                <w:rFonts w:ascii="Arial Narrow" w:hAnsi="Arial Narrow"/>
                <w:color w:val="000000"/>
                <w:sz w:val="20"/>
                <w:szCs w:val="20"/>
              </w:rPr>
            </w:pPr>
            <w:r w:rsidRPr="00222E9E">
              <w:rPr>
                <w:rFonts w:ascii="Arial Narrow" w:hAnsi="Arial Narrow" w:hint="eastAsia"/>
                <w:color w:val="000000"/>
                <w:sz w:val="20"/>
                <w:szCs w:val="20"/>
              </w:rPr>
              <w:t>224,586.19</w:t>
            </w:r>
          </w:p>
        </w:tc>
        <w:tc>
          <w:tcPr>
            <w:tcW w:w="2298" w:type="dxa"/>
            <w:vAlign w:val="bottom"/>
            <w:hideMark/>
          </w:tcPr>
          <w:p w:rsidR="00EB73AC" w:rsidRPr="00222E9E" w:rsidRDefault="00EB73AC" w:rsidP="00D9305C">
            <w:pPr>
              <w:ind w:rightChars="181" w:right="380"/>
              <w:jc w:val="right"/>
              <w:rPr>
                <w:rFonts w:ascii="Arial Narrow" w:hAnsi="Arial Narrow"/>
                <w:color w:val="000000"/>
                <w:sz w:val="20"/>
                <w:szCs w:val="20"/>
              </w:rPr>
            </w:pPr>
            <w:r w:rsidRPr="00222E9E">
              <w:rPr>
                <w:rFonts w:ascii="Arial Narrow" w:hAnsi="Arial Narrow" w:hint="eastAsia"/>
                <w:color w:val="000000"/>
                <w:sz w:val="20"/>
                <w:szCs w:val="20"/>
              </w:rPr>
              <w:t>531,272.54</w:t>
            </w:r>
          </w:p>
        </w:tc>
      </w:tr>
      <w:tr w:rsidR="00EB73AC" w:rsidRPr="00222E9E" w:rsidTr="0005742F">
        <w:trPr>
          <w:trHeight w:val="397"/>
          <w:jc w:val="center"/>
        </w:trPr>
        <w:tc>
          <w:tcPr>
            <w:tcW w:w="3775" w:type="dxa"/>
            <w:vAlign w:val="center"/>
          </w:tcPr>
          <w:p w:rsidR="00EB73AC" w:rsidRPr="00222E9E" w:rsidRDefault="00EB73AC" w:rsidP="0039071C">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 xml:space="preserve"> </w:t>
            </w:r>
            <w:r w:rsidRPr="00222E9E">
              <w:rPr>
                <w:rFonts w:ascii="Arial Narrow" w:hAnsi="Arial Narrow" w:hint="eastAsia"/>
                <w:color w:val="000000"/>
                <w:sz w:val="20"/>
                <w:szCs w:val="20"/>
              </w:rPr>
              <w:t>业务活动税金及附加</w:t>
            </w:r>
          </w:p>
        </w:tc>
        <w:tc>
          <w:tcPr>
            <w:tcW w:w="2202" w:type="dxa"/>
            <w:vAlign w:val="bottom"/>
          </w:tcPr>
          <w:p w:rsidR="00EB73AC" w:rsidRPr="00222E9E" w:rsidRDefault="00EB73AC">
            <w:pPr>
              <w:ind w:rightChars="181" w:right="380"/>
              <w:jc w:val="right"/>
              <w:rPr>
                <w:rFonts w:ascii="Arial Narrow" w:hAnsi="Arial Narrow"/>
                <w:color w:val="000000"/>
                <w:sz w:val="20"/>
                <w:szCs w:val="20"/>
              </w:rPr>
            </w:pPr>
          </w:p>
        </w:tc>
        <w:tc>
          <w:tcPr>
            <w:tcW w:w="2298" w:type="dxa"/>
            <w:vAlign w:val="bottom"/>
          </w:tcPr>
          <w:p w:rsidR="00EB73AC" w:rsidRPr="00222E9E" w:rsidRDefault="00EB73AC" w:rsidP="00D9305C">
            <w:pPr>
              <w:ind w:rightChars="181" w:right="380"/>
              <w:jc w:val="right"/>
              <w:rPr>
                <w:rFonts w:ascii="Arial Narrow" w:hAnsi="Arial Narrow"/>
                <w:color w:val="000000"/>
                <w:sz w:val="20"/>
                <w:szCs w:val="20"/>
              </w:rPr>
            </w:pPr>
          </w:p>
        </w:tc>
      </w:tr>
      <w:tr w:rsidR="00EB73AC" w:rsidRPr="00222E9E" w:rsidTr="0005742F">
        <w:trPr>
          <w:trHeight w:val="397"/>
          <w:jc w:val="center"/>
        </w:trPr>
        <w:tc>
          <w:tcPr>
            <w:tcW w:w="3775" w:type="dxa"/>
            <w:hideMark/>
          </w:tcPr>
          <w:p w:rsidR="00EB73AC" w:rsidRPr="00222E9E" w:rsidRDefault="00EB73AC">
            <w:pPr>
              <w:ind w:firstLineChars="261" w:firstLine="522"/>
              <w:jc w:val="left"/>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2202" w:type="dxa"/>
            <w:vAlign w:val="center"/>
          </w:tcPr>
          <w:p w:rsidR="00EB73AC" w:rsidRPr="00222E9E" w:rsidRDefault="006A79B4" w:rsidP="00DB1A4F">
            <w:pPr>
              <w:ind w:rightChars="175" w:right="368"/>
              <w:jc w:val="right"/>
              <w:rPr>
                <w:rFonts w:ascii="Arial Narrow" w:hAnsi="Arial Narrow"/>
                <w:bCs/>
                <w:noProof/>
                <w:color w:val="000000"/>
                <w:sz w:val="20"/>
                <w:szCs w:val="20"/>
                <w:u w:val="double"/>
              </w:rPr>
            </w:pPr>
            <w:r w:rsidRPr="00222E9E">
              <w:rPr>
                <w:rFonts w:ascii="Arial Narrow" w:hAnsi="Arial Narrow"/>
                <w:color w:val="000000"/>
                <w:sz w:val="20"/>
                <w:szCs w:val="20"/>
                <w:u w:val="double"/>
              </w:rPr>
              <w:fldChar w:fldCharType="begin"/>
            </w:r>
            <w:r w:rsidRPr="00222E9E">
              <w:rPr>
                <w:rFonts w:ascii="Arial Narrow" w:hAnsi="Arial Narrow"/>
                <w:color w:val="000000"/>
                <w:sz w:val="20"/>
                <w:szCs w:val="20"/>
                <w:u w:val="double"/>
              </w:rPr>
              <w:instrText xml:space="preserve"> =SUM(ABOVE) </w:instrText>
            </w:r>
            <w:r w:rsidRPr="00222E9E">
              <w:rPr>
                <w:rFonts w:ascii="Arial Narrow" w:hAnsi="Arial Narrow"/>
                <w:color w:val="000000"/>
                <w:sz w:val="20"/>
                <w:szCs w:val="20"/>
                <w:u w:val="double"/>
              </w:rPr>
              <w:fldChar w:fldCharType="separate"/>
            </w:r>
            <w:r w:rsidRPr="00222E9E">
              <w:rPr>
                <w:rFonts w:ascii="Arial Narrow" w:hAnsi="Arial Narrow"/>
                <w:noProof/>
                <w:color w:val="000000"/>
                <w:sz w:val="20"/>
                <w:szCs w:val="20"/>
                <w:u w:val="double"/>
              </w:rPr>
              <w:t>5,124,586.19</w:t>
            </w:r>
            <w:r w:rsidRPr="00222E9E">
              <w:rPr>
                <w:rFonts w:ascii="Arial Narrow" w:hAnsi="Arial Narrow"/>
                <w:color w:val="000000"/>
                <w:sz w:val="20"/>
                <w:szCs w:val="20"/>
                <w:u w:val="double"/>
              </w:rPr>
              <w:fldChar w:fldCharType="end"/>
            </w:r>
          </w:p>
        </w:tc>
        <w:tc>
          <w:tcPr>
            <w:tcW w:w="2298" w:type="dxa"/>
            <w:vAlign w:val="center"/>
            <w:hideMark/>
          </w:tcPr>
          <w:p w:rsidR="00EB73AC" w:rsidRPr="00222E9E" w:rsidRDefault="00EB73AC" w:rsidP="00D9305C">
            <w:pPr>
              <w:ind w:rightChars="175" w:right="368"/>
              <w:jc w:val="right"/>
              <w:rPr>
                <w:rFonts w:ascii="Arial Narrow" w:hAnsi="Arial Narrow"/>
                <w:bCs/>
                <w:noProof/>
                <w:color w:val="000000"/>
                <w:sz w:val="20"/>
                <w:szCs w:val="20"/>
                <w:u w:val="double"/>
              </w:rPr>
            </w:pPr>
            <w:r w:rsidRPr="00222E9E">
              <w:rPr>
                <w:rFonts w:ascii="Arial Narrow" w:hAnsi="Arial Narrow"/>
                <w:bCs/>
                <w:noProof/>
                <w:color w:val="000000"/>
                <w:sz w:val="20"/>
                <w:szCs w:val="20"/>
                <w:u w:val="double"/>
              </w:rPr>
              <w:fldChar w:fldCharType="begin"/>
            </w:r>
            <w:r w:rsidRPr="00222E9E">
              <w:rPr>
                <w:rFonts w:ascii="Arial Narrow" w:hAnsi="Arial Narrow"/>
                <w:bCs/>
                <w:noProof/>
                <w:color w:val="000000"/>
                <w:sz w:val="20"/>
                <w:szCs w:val="20"/>
                <w:u w:val="double"/>
              </w:rPr>
              <w:instrText xml:space="preserve"> =SUM(ABOVE) </w:instrText>
            </w:r>
            <w:r w:rsidRPr="00222E9E">
              <w:rPr>
                <w:rFonts w:ascii="Arial Narrow" w:hAnsi="Arial Narrow"/>
                <w:bCs/>
                <w:noProof/>
                <w:color w:val="000000"/>
                <w:sz w:val="20"/>
                <w:szCs w:val="20"/>
                <w:u w:val="double"/>
              </w:rPr>
              <w:fldChar w:fldCharType="separate"/>
            </w:r>
            <w:r w:rsidRPr="00222E9E">
              <w:rPr>
                <w:rFonts w:ascii="Arial Narrow" w:hAnsi="Arial Narrow"/>
                <w:bCs/>
                <w:noProof/>
                <w:color w:val="000000"/>
                <w:sz w:val="20"/>
                <w:szCs w:val="20"/>
                <w:u w:val="double"/>
              </w:rPr>
              <w:t>5,011,272.54</w:t>
            </w:r>
            <w:r w:rsidRPr="00222E9E">
              <w:rPr>
                <w:rFonts w:ascii="Arial Narrow" w:hAnsi="Arial Narrow"/>
                <w:bCs/>
                <w:noProof/>
                <w:color w:val="000000"/>
                <w:sz w:val="20"/>
                <w:szCs w:val="20"/>
                <w:u w:val="double"/>
              </w:rPr>
              <w:fldChar w:fldCharType="end"/>
            </w:r>
          </w:p>
        </w:tc>
      </w:tr>
    </w:tbl>
    <w:p w:rsidR="00063E62" w:rsidRPr="00222E9E" w:rsidRDefault="00063E62" w:rsidP="00434F03">
      <w:pPr>
        <w:ind w:firstLineChars="218" w:firstLine="460"/>
        <w:rPr>
          <w:rFonts w:ascii="Arial Narrow" w:hAnsi="Arial Narrow"/>
          <w:b/>
          <w:color w:val="000000"/>
          <w:szCs w:val="21"/>
        </w:rPr>
      </w:pPr>
    </w:p>
    <w:p w:rsidR="00063E62" w:rsidRPr="00222E9E" w:rsidRDefault="00916742" w:rsidP="00063E62">
      <w:pPr>
        <w:spacing w:line="360" w:lineRule="auto"/>
        <w:ind w:firstLineChars="218" w:firstLine="460"/>
        <w:rPr>
          <w:rFonts w:ascii="Arial Narrow" w:hAnsi="Arial Narrow"/>
          <w:b/>
          <w:color w:val="000000"/>
          <w:szCs w:val="21"/>
        </w:rPr>
      </w:pPr>
      <w:r w:rsidRPr="00222E9E">
        <w:rPr>
          <w:rFonts w:ascii="Arial Narrow" w:hAnsi="Arial Narrow" w:hint="eastAsia"/>
          <w:b/>
          <w:color w:val="000000"/>
          <w:szCs w:val="21"/>
        </w:rPr>
        <w:t>7</w:t>
      </w:r>
      <w:r w:rsidR="00063E62" w:rsidRPr="00222E9E">
        <w:rPr>
          <w:rFonts w:ascii="Arial Narrow" w:hAnsi="Arial Narrow" w:hint="eastAsia"/>
          <w:b/>
          <w:color w:val="000000"/>
          <w:szCs w:val="21"/>
        </w:rPr>
        <w:t>、管理费用</w:t>
      </w:r>
    </w:p>
    <w:tbl>
      <w:tblPr>
        <w:tblW w:w="0" w:type="auto"/>
        <w:jc w:val="center"/>
        <w:tblLayout w:type="fixed"/>
        <w:tblLook w:val="04A0" w:firstRow="1" w:lastRow="0" w:firstColumn="1" w:lastColumn="0" w:noHBand="0" w:noVBand="1"/>
      </w:tblPr>
      <w:tblGrid>
        <w:gridCol w:w="3939"/>
        <w:gridCol w:w="1815"/>
        <w:gridCol w:w="703"/>
        <w:gridCol w:w="1444"/>
        <w:gridCol w:w="278"/>
      </w:tblGrid>
      <w:tr w:rsidR="00063E62" w:rsidRPr="00222E9E" w:rsidTr="00063E62">
        <w:trPr>
          <w:trHeight w:val="397"/>
          <w:jc w:val="center"/>
        </w:trPr>
        <w:tc>
          <w:tcPr>
            <w:tcW w:w="3939" w:type="dxa"/>
            <w:vAlign w:val="center"/>
            <w:hideMark/>
          </w:tcPr>
          <w:p w:rsidR="00063E62" w:rsidRPr="00222E9E" w:rsidRDefault="00063E62">
            <w:pPr>
              <w:ind w:firstLineChars="123" w:firstLine="246"/>
              <w:jc w:val="left"/>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lastRenderedPageBreak/>
              <w:t>项</w:t>
            </w:r>
            <w:r w:rsidRPr="00222E9E">
              <w:rPr>
                <w:rFonts w:ascii="Arial Narrow" w:hAnsi="Arial Narrow" w:cs="宋体"/>
                <w:color w:val="000000"/>
                <w:kern w:val="0"/>
                <w:sz w:val="20"/>
                <w:szCs w:val="20"/>
                <w:u w:val="single"/>
              </w:rPr>
              <w:t xml:space="preserve"> </w:t>
            </w:r>
            <w:r w:rsidRPr="00222E9E">
              <w:rPr>
                <w:rFonts w:ascii="Arial Narrow" w:hAnsi="Arial Narrow" w:cs="宋体" w:hint="eastAsia"/>
                <w:color w:val="000000"/>
                <w:kern w:val="0"/>
                <w:sz w:val="20"/>
                <w:szCs w:val="20"/>
                <w:u w:val="single"/>
              </w:rPr>
              <w:t>目</w:t>
            </w:r>
          </w:p>
        </w:tc>
        <w:tc>
          <w:tcPr>
            <w:tcW w:w="2518" w:type="dxa"/>
            <w:gridSpan w:val="2"/>
            <w:vAlign w:val="center"/>
            <w:hideMark/>
          </w:tcPr>
          <w:p w:rsidR="00063E62" w:rsidRPr="00222E9E" w:rsidRDefault="00063E62">
            <w:pPr>
              <w:jc w:val="center"/>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本年发生额</w:t>
            </w:r>
          </w:p>
        </w:tc>
        <w:tc>
          <w:tcPr>
            <w:tcW w:w="1722" w:type="dxa"/>
            <w:gridSpan w:val="2"/>
            <w:vAlign w:val="center"/>
            <w:hideMark/>
          </w:tcPr>
          <w:p w:rsidR="00063E62" w:rsidRPr="00222E9E" w:rsidRDefault="00063E62">
            <w:pPr>
              <w:jc w:val="center"/>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上年发生额</w:t>
            </w:r>
          </w:p>
        </w:tc>
      </w:tr>
      <w:tr w:rsidR="00EB73AC" w:rsidRPr="00222E9E" w:rsidTr="00063E62">
        <w:trPr>
          <w:gridAfter w:val="1"/>
          <w:wAfter w:w="278" w:type="dxa"/>
          <w:trHeight w:val="397"/>
          <w:jc w:val="center"/>
        </w:trPr>
        <w:tc>
          <w:tcPr>
            <w:tcW w:w="3939" w:type="dxa"/>
            <w:vAlign w:val="center"/>
            <w:hideMark/>
          </w:tcPr>
          <w:p w:rsidR="00EB73AC" w:rsidRPr="00222E9E" w:rsidRDefault="00EB73AC">
            <w:pPr>
              <w:snapToGrid w:val="0"/>
              <w:ind w:firstLineChars="123" w:firstLine="246"/>
              <w:rPr>
                <w:rFonts w:ascii="Arial Narrow" w:hAnsi="Arial Narrow"/>
                <w:color w:val="000000"/>
                <w:sz w:val="20"/>
                <w:szCs w:val="20"/>
              </w:rPr>
            </w:pPr>
            <w:r w:rsidRPr="00222E9E">
              <w:rPr>
                <w:rFonts w:ascii="Arial Narrow" w:hAnsi="Arial Narrow"/>
                <w:color w:val="000000"/>
                <w:sz w:val="20"/>
                <w:szCs w:val="20"/>
              </w:rPr>
              <w:t>1</w:t>
            </w:r>
            <w:r w:rsidRPr="00222E9E">
              <w:rPr>
                <w:rFonts w:ascii="Arial Narrow" w:hAnsi="Arial Narrow" w:hint="eastAsia"/>
                <w:color w:val="000000"/>
                <w:sz w:val="20"/>
                <w:szCs w:val="20"/>
              </w:rPr>
              <w:t>）工作人员工资、福利费</w:t>
            </w:r>
          </w:p>
        </w:tc>
        <w:tc>
          <w:tcPr>
            <w:tcW w:w="1815" w:type="dxa"/>
            <w:vAlign w:val="center"/>
          </w:tcPr>
          <w:p w:rsidR="00EB73AC" w:rsidRPr="00222E9E" w:rsidRDefault="006A79B4" w:rsidP="00B4533C">
            <w:pPr>
              <w:snapToGrid w:val="0"/>
              <w:jc w:val="right"/>
              <w:rPr>
                <w:rFonts w:ascii="Arial Narrow" w:hAnsi="Arial Narrow"/>
                <w:color w:val="000000"/>
                <w:sz w:val="20"/>
                <w:szCs w:val="20"/>
              </w:rPr>
            </w:pPr>
            <w:r w:rsidRPr="00222E9E">
              <w:rPr>
                <w:rFonts w:ascii="Arial Narrow" w:hAnsi="Arial Narrow" w:hint="eastAsia"/>
                <w:color w:val="000000"/>
                <w:sz w:val="20"/>
                <w:szCs w:val="20"/>
              </w:rPr>
              <w:t>1</w:t>
            </w:r>
            <w:r w:rsidR="00B4533C" w:rsidRPr="00222E9E">
              <w:rPr>
                <w:rFonts w:ascii="Arial Narrow" w:hAnsi="Arial Narrow" w:hint="eastAsia"/>
                <w:color w:val="000000"/>
                <w:sz w:val="20"/>
                <w:szCs w:val="20"/>
              </w:rPr>
              <w:t>72</w:t>
            </w:r>
            <w:r w:rsidRPr="00222E9E">
              <w:rPr>
                <w:rFonts w:ascii="Arial Narrow" w:hAnsi="Arial Narrow" w:hint="eastAsia"/>
                <w:color w:val="000000"/>
                <w:sz w:val="20"/>
                <w:szCs w:val="20"/>
              </w:rPr>
              <w:t>,</w:t>
            </w:r>
            <w:r w:rsidR="00B4533C" w:rsidRPr="00222E9E">
              <w:rPr>
                <w:rFonts w:ascii="Arial Narrow" w:hAnsi="Arial Narrow" w:hint="eastAsia"/>
                <w:color w:val="000000"/>
                <w:sz w:val="20"/>
                <w:szCs w:val="20"/>
              </w:rPr>
              <w:t>708</w:t>
            </w:r>
            <w:r w:rsidR="008342A3" w:rsidRPr="00222E9E">
              <w:rPr>
                <w:rFonts w:ascii="Arial Narrow" w:hAnsi="Arial Narrow" w:hint="eastAsia"/>
                <w:color w:val="000000"/>
                <w:sz w:val="20"/>
                <w:szCs w:val="20"/>
              </w:rPr>
              <w:t>.4</w:t>
            </w:r>
            <w:r w:rsidR="00B4533C" w:rsidRPr="00222E9E">
              <w:rPr>
                <w:rFonts w:ascii="Arial Narrow" w:hAnsi="Arial Narrow" w:hint="eastAsia"/>
                <w:color w:val="000000"/>
                <w:sz w:val="20"/>
                <w:szCs w:val="20"/>
              </w:rPr>
              <w:t>3</w:t>
            </w:r>
          </w:p>
        </w:tc>
        <w:tc>
          <w:tcPr>
            <w:tcW w:w="2147" w:type="dxa"/>
            <w:gridSpan w:val="2"/>
            <w:vAlign w:val="center"/>
          </w:tcPr>
          <w:p w:rsidR="00EB73AC" w:rsidRPr="00222E9E" w:rsidRDefault="00EB73AC" w:rsidP="00D9305C">
            <w:pPr>
              <w:snapToGrid w:val="0"/>
              <w:jc w:val="right"/>
              <w:rPr>
                <w:rFonts w:ascii="Arial Narrow" w:hAnsi="Arial Narrow"/>
                <w:color w:val="000000"/>
                <w:sz w:val="20"/>
                <w:szCs w:val="20"/>
              </w:rPr>
            </w:pPr>
            <w:r w:rsidRPr="00222E9E">
              <w:rPr>
                <w:rFonts w:ascii="Arial Narrow" w:hAnsi="Arial Narrow"/>
                <w:color w:val="000000"/>
                <w:sz w:val="20"/>
                <w:szCs w:val="20"/>
              </w:rPr>
              <w:t>126</w:t>
            </w:r>
            <w:r w:rsidRPr="00222E9E">
              <w:rPr>
                <w:rFonts w:ascii="Arial Narrow" w:hAnsi="Arial Narrow" w:hint="eastAsia"/>
                <w:color w:val="000000"/>
                <w:sz w:val="20"/>
                <w:szCs w:val="20"/>
              </w:rPr>
              <w:t>,</w:t>
            </w:r>
            <w:r w:rsidRPr="00222E9E">
              <w:rPr>
                <w:rFonts w:ascii="Arial Narrow" w:hAnsi="Arial Narrow"/>
                <w:color w:val="000000"/>
                <w:sz w:val="20"/>
                <w:szCs w:val="20"/>
              </w:rPr>
              <w:t>428.95</w:t>
            </w:r>
          </w:p>
        </w:tc>
      </w:tr>
      <w:tr w:rsidR="00EB73AC" w:rsidRPr="00222E9E" w:rsidTr="0005742F">
        <w:trPr>
          <w:gridAfter w:val="1"/>
          <w:wAfter w:w="278" w:type="dxa"/>
          <w:trHeight w:val="397"/>
          <w:jc w:val="center"/>
        </w:trPr>
        <w:tc>
          <w:tcPr>
            <w:tcW w:w="3939" w:type="dxa"/>
            <w:vAlign w:val="center"/>
            <w:hideMark/>
          </w:tcPr>
          <w:p w:rsidR="00EB73AC" w:rsidRPr="00222E9E" w:rsidRDefault="00EB73AC">
            <w:pPr>
              <w:snapToGrid w:val="0"/>
              <w:ind w:firstLineChars="123" w:firstLine="246"/>
              <w:rPr>
                <w:rFonts w:ascii="Arial Narrow" w:hAnsi="Arial Narrow"/>
                <w:color w:val="000000"/>
                <w:sz w:val="20"/>
                <w:szCs w:val="20"/>
              </w:rPr>
            </w:pPr>
            <w:r w:rsidRPr="00222E9E">
              <w:rPr>
                <w:rFonts w:ascii="Arial Narrow" w:hAnsi="Arial Narrow"/>
                <w:color w:val="000000"/>
                <w:sz w:val="20"/>
                <w:szCs w:val="20"/>
              </w:rPr>
              <w:t>2</w:t>
            </w:r>
            <w:r w:rsidRPr="00222E9E">
              <w:rPr>
                <w:rFonts w:ascii="Arial Narrow" w:hAnsi="Arial Narrow" w:hint="eastAsia"/>
                <w:color w:val="000000"/>
                <w:sz w:val="20"/>
                <w:szCs w:val="20"/>
              </w:rPr>
              <w:t>）行政办公费</w:t>
            </w:r>
          </w:p>
        </w:tc>
        <w:tc>
          <w:tcPr>
            <w:tcW w:w="1815" w:type="dxa"/>
            <w:vAlign w:val="center"/>
          </w:tcPr>
          <w:p w:rsidR="00EB73AC" w:rsidRPr="00222E9E" w:rsidRDefault="008342A3" w:rsidP="00B4533C">
            <w:pPr>
              <w:snapToGrid w:val="0"/>
              <w:jc w:val="right"/>
              <w:rPr>
                <w:rFonts w:ascii="Arial Narrow" w:hAnsi="Arial Narrow"/>
                <w:color w:val="000000"/>
                <w:sz w:val="20"/>
                <w:szCs w:val="20"/>
              </w:rPr>
            </w:pPr>
            <w:r w:rsidRPr="00222E9E">
              <w:rPr>
                <w:rFonts w:ascii="Arial Narrow" w:hAnsi="Arial Narrow" w:hint="eastAsia"/>
                <w:color w:val="000000"/>
                <w:sz w:val="20"/>
                <w:szCs w:val="20"/>
              </w:rPr>
              <w:t>1</w:t>
            </w:r>
            <w:r w:rsidR="00B4533C" w:rsidRPr="00222E9E">
              <w:rPr>
                <w:rFonts w:ascii="Arial Narrow" w:hAnsi="Arial Narrow" w:hint="eastAsia"/>
                <w:color w:val="000000"/>
                <w:sz w:val="20"/>
                <w:szCs w:val="20"/>
              </w:rPr>
              <w:t>38</w:t>
            </w:r>
            <w:r w:rsidRPr="00222E9E">
              <w:rPr>
                <w:rFonts w:ascii="Arial Narrow" w:hAnsi="Arial Narrow" w:hint="eastAsia"/>
                <w:color w:val="000000"/>
                <w:sz w:val="20"/>
                <w:szCs w:val="20"/>
              </w:rPr>
              <w:t>,</w:t>
            </w:r>
            <w:r w:rsidR="00B4533C" w:rsidRPr="00222E9E">
              <w:rPr>
                <w:rFonts w:ascii="Arial Narrow" w:hAnsi="Arial Narrow" w:hint="eastAsia"/>
                <w:color w:val="000000"/>
                <w:sz w:val="20"/>
                <w:szCs w:val="20"/>
              </w:rPr>
              <w:t>37</w:t>
            </w:r>
            <w:r w:rsidRPr="00222E9E">
              <w:rPr>
                <w:rFonts w:ascii="Arial Narrow" w:hAnsi="Arial Narrow" w:hint="eastAsia"/>
                <w:color w:val="000000"/>
                <w:sz w:val="20"/>
                <w:szCs w:val="20"/>
              </w:rPr>
              <w:t>7.3</w:t>
            </w:r>
            <w:r w:rsidR="00B4533C" w:rsidRPr="00222E9E">
              <w:rPr>
                <w:rFonts w:ascii="Arial Narrow" w:hAnsi="Arial Narrow" w:hint="eastAsia"/>
                <w:color w:val="000000"/>
                <w:sz w:val="20"/>
                <w:szCs w:val="20"/>
              </w:rPr>
              <w:t>7</w:t>
            </w:r>
          </w:p>
        </w:tc>
        <w:tc>
          <w:tcPr>
            <w:tcW w:w="2147" w:type="dxa"/>
            <w:gridSpan w:val="2"/>
            <w:vAlign w:val="center"/>
            <w:hideMark/>
          </w:tcPr>
          <w:p w:rsidR="00EB73AC" w:rsidRPr="00222E9E" w:rsidRDefault="00EB73AC" w:rsidP="00D9305C">
            <w:pPr>
              <w:snapToGrid w:val="0"/>
              <w:jc w:val="right"/>
              <w:rPr>
                <w:rFonts w:ascii="Arial Narrow" w:hAnsi="Arial Narrow"/>
                <w:color w:val="000000"/>
                <w:sz w:val="20"/>
                <w:szCs w:val="20"/>
              </w:rPr>
            </w:pPr>
            <w:r w:rsidRPr="00222E9E">
              <w:rPr>
                <w:rFonts w:ascii="Arial Narrow" w:hAnsi="Arial Narrow" w:hint="eastAsia"/>
                <w:color w:val="000000"/>
                <w:sz w:val="20"/>
                <w:szCs w:val="20"/>
              </w:rPr>
              <w:t>301,029.96</w:t>
            </w:r>
          </w:p>
        </w:tc>
      </w:tr>
      <w:tr w:rsidR="00EB73AC" w:rsidRPr="00222E9E" w:rsidTr="0005742F">
        <w:trPr>
          <w:gridAfter w:val="1"/>
          <w:wAfter w:w="278" w:type="dxa"/>
          <w:trHeight w:val="397"/>
          <w:jc w:val="center"/>
        </w:trPr>
        <w:tc>
          <w:tcPr>
            <w:tcW w:w="3939" w:type="dxa"/>
            <w:vAlign w:val="center"/>
            <w:hideMark/>
          </w:tcPr>
          <w:p w:rsidR="00EB73AC" w:rsidRPr="00222E9E" w:rsidRDefault="00EB73AC">
            <w:pPr>
              <w:snapToGrid w:val="0"/>
              <w:ind w:firstLineChars="123" w:firstLine="246"/>
              <w:rPr>
                <w:rFonts w:ascii="Arial Narrow" w:hAnsi="Arial Narrow"/>
                <w:color w:val="000000"/>
                <w:sz w:val="20"/>
                <w:szCs w:val="20"/>
              </w:rPr>
            </w:pPr>
            <w:r w:rsidRPr="00222E9E">
              <w:rPr>
                <w:rFonts w:ascii="Arial Narrow" w:hAnsi="Arial Narrow"/>
                <w:color w:val="000000"/>
                <w:sz w:val="20"/>
                <w:szCs w:val="20"/>
              </w:rPr>
              <w:t>3</w:t>
            </w:r>
            <w:r w:rsidRPr="00222E9E">
              <w:rPr>
                <w:rFonts w:ascii="Arial Narrow" w:hAnsi="Arial Narrow" w:hint="eastAsia"/>
                <w:color w:val="000000"/>
                <w:sz w:val="20"/>
                <w:szCs w:val="20"/>
              </w:rPr>
              <w:t>）筹资费用</w:t>
            </w:r>
          </w:p>
        </w:tc>
        <w:tc>
          <w:tcPr>
            <w:tcW w:w="1815" w:type="dxa"/>
            <w:vAlign w:val="center"/>
          </w:tcPr>
          <w:p w:rsidR="00EB73AC" w:rsidRPr="00222E9E" w:rsidRDefault="008342A3" w:rsidP="00FF2831">
            <w:pPr>
              <w:snapToGrid w:val="0"/>
              <w:jc w:val="right"/>
              <w:rPr>
                <w:rFonts w:ascii="Arial Narrow" w:hAnsi="Arial Narrow"/>
                <w:color w:val="000000"/>
                <w:sz w:val="20"/>
                <w:szCs w:val="20"/>
              </w:rPr>
            </w:pPr>
            <w:r w:rsidRPr="00222E9E">
              <w:rPr>
                <w:rFonts w:ascii="Arial Narrow" w:hAnsi="Arial Narrow" w:hint="eastAsia"/>
                <w:color w:val="000000"/>
                <w:sz w:val="20"/>
                <w:szCs w:val="20"/>
              </w:rPr>
              <w:t>133.20</w:t>
            </w:r>
          </w:p>
        </w:tc>
        <w:tc>
          <w:tcPr>
            <w:tcW w:w="2147" w:type="dxa"/>
            <w:gridSpan w:val="2"/>
            <w:vAlign w:val="center"/>
            <w:hideMark/>
          </w:tcPr>
          <w:p w:rsidR="00EB73AC" w:rsidRPr="00222E9E" w:rsidRDefault="00EB73AC" w:rsidP="00D9305C">
            <w:pPr>
              <w:snapToGrid w:val="0"/>
              <w:jc w:val="right"/>
              <w:rPr>
                <w:rFonts w:ascii="Arial Narrow" w:hAnsi="Arial Narrow"/>
                <w:color w:val="000000"/>
                <w:sz w:val="20"/>
                <w:szCs w:val="20"/>
              </w:rPr>
            </w:pPr>
            <w:r w:rsidRPr="00222E9E">
              <w:rPr>
                <w:rFonts w:ascii="Arial Narrow" w:hAnsi="Arial Narrow" w:hint="eastAsia"/>
                <w:color w:val="000000"/>
                <w:sz w:val="20"/>
                <w:szCs w:val="20"/>
              </w:rPr>
              <w:t>183.60</w:t>
            </w:r>
          </w:p>
        </w:tc>
      </w:tr>
      <w:tr w:rsidR="00EB73AC" w:rsidRPr="00222E9E" w:rsidTr="0005742F">
        <w:trPr>
          <w:gridAfter w:val="1"/>
          <w:wAfter w:w="278" w:type="dxa"/>
          <w:trHeight w:val="397"/>
          <w:jc w:val="center"/>
        </w:trPr>
        <w:tc>
          <w:tcPr>
            <w:tcW w:w="3939" w:type="dxa"/>
            <w:vAlign w:val="center"/>
            <w:hideMark/>
          </w:tcPr>
          <w:p w:rsidR="00EB73AC" w:rsidRPr="00222E9E" w:rsidRDefault="00EB73AC">
            <w:pPr>
              <w:snapToGrid w:val="0"/>
              <w:ind w:firstLineChars="123" w:firstLine="246"/>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1815" w:type="dxa"/>
            <w:vAlign w:val="center"/>
          </w:tcPr>
          <w:p w:rsidR="00EB73AC" w:rsidRPr="00222E9E" w:rsidRDefault="00434F03">
            <w:pPr>
              <w:snapToGrid w:val="0"/>
              <w:jc w:val="right"/>
              <w:rPr>
                <w:rFonts w:ascii="Arial Narrow" w:hAnsi="Arial Narrow"/>
                <w:color w:val="000000"/>
                <w:sz w:val="20"/>
                <w:szCs w:val="20"/>
                <w:u w:val="double"/>
              </w:rPr>
            </w:pPr>
            <w:r w:rsidRPr="00222E9E">
              <w:rPr>
                <w:rFonts w:ascii="Arial Narrow" w:hAnsi="Arial Narrow"/>
                <w:color w:val="000000"/>
                <w:sz w:val="20"/>
                <w:szCs w:val="20"/>
                <w:u w:val="double"/>
              </w:rPr>
              <w:fldChar w:fldCharType="begin"/>
            </w:r>
            <w:r w:rsidRPr="00222E9E">
              <w:rPr>
                <w:rFonts w:ascii="Arial Narrow" w:hAnsi="Arial Narrow"/>
                <w:color w:val="000000"/>
                <w:sz w:val="20"/>
                <w:szCs w:val="20"/>
                <w:u w:val="double"/>
              </w:rPr>
              <w:instrText xml:space="preserve"> =SUM(ABOVE) </w:instrText>
            </w:r>
            <w:r w:rsidRPr="00222E9E">
              <w:rPr>
                <w:rFonts w:ascii="Arial Narrow" w:hAnsi="Arial Narrow"/>
                <w:color w:val="000000"/>
                <w:sz w:val="20"/>
                <w:szCs w:val="20"/>
                <w:u w:val="double"/>
              </w:rPr>
              <w:fldChar w:fldCharType="separate"/>
            </w:r>
            <w:r w:rsidRPr="00222E9E">
              <w:rPr>
                <w:rFonts w:ascii="Arial Narrow" w:hAnsi="Arial Narrow"/>
                <w:noProof/>
                <w:color w:val="000000"/>
                <w:sz w:val="20"/>
                <w:szCs w:val="20"/>
                <w:u w:val="double"/>
              </w:rPr>
              <w:t>311,219</w:t>
            </w:r>
            <w:r w:rsidRPr="00222E9E">
              <w:rPr>
                <w:rFonts w:ascii="Arial Narrow" w:hAnsi="Arial Narrow"/>
                <w:color w:val="000000"/>
                <w:sz w:val="20"/>
                <w:szCs w:val="20"/>
                <w:u w:val="double"/>
              </w:rPr>
              <w:fldChar w:fldCharType="end"/>
            </w:r>
            <w:r w:rsidRPr="00222E9E">
              <w:rPr>
                <w:rFonts w:ascii="Arial Narrow" w:hAnsi="Arial Narrow" w:hint="eastAsia"/>
                <w:color w:val="000000"/>
                <w:sz w:val="20"/>
                <w:szCs w:val="20"/>
                <w:u w:val="double"/>
              </w:rPr>
              <w:t>.00</w:t>
            </w:r>
          </w:p>
        </w:tc>
        <w:tc>
          <w:tcPr>
            <w:tcW w:w="2147" w:type="dxa"/>
            <w:gridSpan w:val="2"/>
            <w:vAlign w:val="center"/>
            <w:hideMark/>
          </w:tcPr>
          <w:p w:rsidR="00EB73AC" w:rsidRPr="00222E9E" w:rsidRDefault="00EB73AC" w:rsidP="00D9305C">
            <w:pPr>
              <w:snapToGrid w:val="0"/>
              <w:jc w:val="right"/>
              <w:rPr>
                <w:rFonts w:ascii="Arial Narrow" w:hAnsi="Arial Narrow"/>
                <w:color w:val="000000"/>
                <w:sz w:val="20"/>
                <w:szCs w:val="20"/>
                <w:u w:val="double"/>
              </w:rPr>
            </w:pPr>
            <w:r w:rsidRPr="00222E9E">
              <w:rPr>
                <w:rFonts w:ascii="Arial Narrow" w:hAnsi="Arial Narrow"/>
                <w:color w:val="000000"/>
                <w:sz w:val="20"/>
                <w:szCs w:val="20"/>
                <w:u w:val="double"/>
              </w:rPr>
              <w:fldChar w:fldCharType="begin"/>
            </w:r>
            <w:r w:rsidRPr="00222E9E">
              <w:rPr>
                <w:rFonts w:ascii="Arial Narrow" w:hAnsi="Arial Narrow"/>
                <w:color w:val="000000"/>
                <w:sz w:val="20"/>
                <w:szCs w:val="20"/>
                <w:u w:val="double"/>
              </w:rPr>
              <w:instrText xml:space="preserve"> =SUM(ABOVE) </w:instrText>
            </w:r>
            <w:r w:rsidRPr="00222E9E">
              <w:rPr>
                <w:rFonts w:ascii="Arial Narrow" w:hAnsi="Arial Narrow"/>
                <w:color w:val="000000"/>
                <w:sz w:val="20"/>
                <w:szCs w:val="20"/>
                <w:u w:val="double"/>
              </w:rPr>
              <w:fldChar w:fldCharType="separate"/>
            </w:r>
            <w:r w:rsidRPr="00222E9E">
              <w:rPr>
                <w:rFonts w:ascii="Arial Narrow" w:hAnsi="Arial Narrow"/>
                <w:noProof/>
                <w:color w:val="000000"/>
                <w:sz w:val="20"/>
                <w:szCs w:val="20"/>
                <w:u w:val="double"/>
              </w:rPr>
              <w:t>427,642.51</w:t>
            </w:r>
            <w:r w:rsidRPr="00222E9E">
              <w:rPr>
                <w:rFonts w:ascii="Arial Narrow" w:hAnsi="Arial Narrow"/>
                <w:color w:val="000000"/>
                <w:sz w:val="20"/>
                <w:szCs w:val="20"/>
                <w:u w:val="double"/>
              </w:rPr>
              <w:fldChar w:fldCharType="end"/>
            </w:r>
          </w:p>
        </w:tc>
      </w:tr>
    </w:tbl>
    <w:p w:rsidR="00063E62" w:rsidRPr="00222E9E" w:rsidRDefault="00063E62" w:rsidP="00063E62">
      <w:pPr>
        <w:spacing w:beforeLines="50" w:before="156"/>
        <w:ind w:firstLineChars="200" w:firstLine="422"/>
        <w:rPr>
          <w:rFonts w:ascii="宋体" w:hAnsi="宋体"/>
          <w:b/>
          <w:szCs w:val="21"/>
        </w:rPr>
      </w:pPr>
      <w:r w:rsidRPr="00222E9E">
        <w:rPr>
          <w:rFonts w:ascii="宋体" w:hAnsi="宋体" w:hint="eastAsia"/>
          <w:b/>
          <w:szCs w:val="21"/>
        </w:rPr>
        <w:t>十、接受监督管理的情况</w:t>
      </w:r>
    </w:p>
    <w:p w:rsidR="00063E62" w:rsidRPr="00222E9E" w:rsidRDefault="00063E62" w:rsidP="00063E62">
      <w:pPr>
        <w:spacing w:beforeLines="50" w:before="156"/>
        <w:ind w:firstLineChars="200" w:firstLine="400"/>
        <w:rPr>
          <w:rFonts w:ascii="宋体" w:hAnsi="宋体"/>
          <w:sz w:val="20"/>
          <w:szCs w:val="20"/>
        </w:rPr>
      </w:pPr>
      <w:r w:rsidRPr="00222E9E">
        <w:rPr>
          <w:rFonts w:ascii="宋体" w:hAnsi="宋体" w:hint="eastAsia"/>
          <w:sz w:val="20"/>
          <w:szCs w:val="20"/>
        </w:rPr>
        <w:t>（一）年检情况</w:t>
      </w:r>
    </w:p>
    <w:p w:rsidR="00063E62" w:rsidRPr="00222E9E" w:rsidRDefault="00063E62" w:rsidP="006E24C1">
      <w:pPr>
        <w:spacing w:beforeLines="50" w:before="156"/>
        <w:ind w:firstLineChars="300" w:firstLine="600"/>
        <w:rPr>
          <w:rFonts w:ascii="黑体" w:eastAsia="黑体" w:hAnsi="宋体"/>
          <w:sz w:val="20"/>
          <w:szCs w:val="20"/>
        </w:rPr>
      </w:pPr>
      <w:r w:rsidRPr="00222E9E">
        <w:rPr>
          <w:rFonts w:ascii="Arial Narrow" w:hAnsi="Arial Narrow"/>
          <w:sz w:val="20"/>
          <w:szCs w:val="20"/>
        </w:rPr>
        <w:t>2013—2015</w:t>
      </w:r>
      <w:r w:rsidRPr="00222E9E">
        <w:rPr>
          <w:rFonts w:ascii="Arial Narrow" w:hAnsi="Arial Narrow" w:hint="eastAsia"/>
          <w:sz w:val="20"/>
          <w:szCs w:val="20"/>
        </w:rPr>
        <w:t>年</w:t>
      </w:r>
      <w:r w:rsidR="004E1551" w:rsidRPr="00222E9E">
        <w:rPr>
          <w:rFonts w:ascii="Arial Narrow" w:hAnsi="Arial Narrow" w:hint="eastAsia"/>
          <w:sz w:val="20"/>
          <w:szCs w:val="20"/>
        </w:rPr>
        <w:t>度</w:t>
      </w:r>
      <w:proofErr w:type="gramStart"/>
      <w:r w:rsidRPr="00222E9E">
        <w:rPr>
          <w:rFonts w:ascii="Arial Narrow" w:hAnsi="Arial Narrow" w:hint="eastAsia"/>
          <w:sz w:val="20"/>
          <w:szCs w:val="20"/>
        </w:rPr>
        <w:t>年检均</w:t>
      </w:r>
      <w:proofErr w:type="gramEnd"/>
      <w:r w:rsidRPr="00222E9E">
        <w:rPr>
          <w:rFonts w:ascii="Arial Narrow" w:hAnsi="Arial Narrow" w:hint="eastAsia"/>
          <w:sz w:val="20"/>
          <w:szCs w:val="20"/>
        </w:rPr>
        <w:t>合格，</w:t>
      </w:r>
      <w:r w:rsidRPr="00222E9E">
        <w:rPr>
          <w:rFonts w:ascii="Arial Narrow" w:hAnsi="Arial Narrow"/>
          <w:sz w:val="20"/>
          <w:szCs w:val="20"/>
        </w:rPr>
        <w:t>2016—20</w:t>
      </w:r>
      <w:r w:rsidR="0005742F" w:rsidRPr="00222E9E">
        <w:rPr>
          <w:rFonts w:ascii="Arial Narrow" w:hAnsi="Arial Narrow" w:hint="eastAsia"/>
          <w:sz w:val="20"/>
          <w:szCs w:val="20"/>
        </w:rPr>
        <w:t>2</w:t>
      </w:r>
      <w:r w:rsidR="00EB73AC" w:rsidRPr="00222E9E">
        <w:rPr>
          <w:rFonts w:ascii="Arial Narrow" w:hAnsi="Arial Narrow" w:hint="eastAsia"/>
          <w:sz w:val="20"/>
          <w:szCs w:val="20"/>
        </w:rPr>
        <w:t>4</w:t>
      </w:r>
      <w:r w:rsidRPr="00222E9E">
        <w:rPr>
          <w:rStyle w:val="a4"/>
          <w:rFonts w:ascii="Arial Narrow" w:hAnsi="Arial Narrow" w:hint="eastAsia"/>
          <w:b w:val="0"/>
          <w:sz w:val="20"/>
          <w:szCs w:val="20"/>
        </w:rPr>
        <w:t>年度履行了年报义务。</w:t>
      </w:r>
    </w:p>
    <w:p w:rsidR="00063E62" w:rsidRPr="00222E9E" w:rsidRDefault="00063E62" w:rsidP="00063E62">
      <w:pPr>
        <w:spacing w:beforeLines="50" w:before="156"/>
        <w:ind w:firstLineChars="246" w:firstLine="492"/>
        <w:rPr>
          <w:rFonts w:ascii="宋体" w:hAnsi="宋体"/>
          <w:sz w:val="20"/>
          <w:szCs w:val="20"/>
        </w:rPr>
      </w:pPr>
      <w:r w:rsidRPr="00222E9E">
        <w:rPr>
          <w:rFonts w:ascii="宋体" w:hAnsi="宋体" w:hint="eastAsia"/>
          <w:sz w:val="20"/>
          <w:szCs w:val="20"/>
        </w:rPr>
        <w:t>(二)评估情况</w:t>
      </w:r>
    </w:p>
    <w:p w:rsidR="00063E62" w:rsidRPr="00222E9E" w:rsidRDefault="006E24C1" w:rsidP="006E24C1">
      <w:pPr>
        <w:spacing w:beforeLines="50" w:before="156"/>
        <w:ind w:firstLineChars="300" w:firstLine="600"/>
        <w:rPr>
          <w:rFonts w:ascii="宋体" w:hAnsi="宋体"/>
          <w:sz w:val="20"/>
          <w:szCs w:val="20"/>
        </w:rPr>
      </w:pPr>
      <w:r w:rsidRPr="00222E9E">
        <w:rPr>
          <w:rFonts w:ascii="Arial Narrow" w:hAnsi="Arial Narrow" w:hint="eastAsia"/>
          <w:sz w:val="20"/>
          <w:szCs w:val="20"/>
        </w:rPr>
        <w:t>2A</w:t>
      </w:r>
      <w:r w:rsidRPr="00222E9E">
        <w:rPr>
          <w:rFonts w:ascii="Arial Narrow" w:hAnsi="Arial Narrow" w:hint="eastAsia"/>
          <w:sz w:val="20"/>
          <w:szCs w:val="20"/>
        </w:rPr>
        <w:t>级，有效期为</w:t>
      </w:r>
      <w:r w:rsidRPr="00222E9E">
        <w:rPr>
          <w:rFonts w:ascii="Arial Narrow" w:hAnsi="Arial Narrow" w:hint="eastAsia"/>
          <w:sz w:val="20"/>
          <w:szCs w:val="20"/>
        </w:rPr>
        <w:t>2021</w:t>
      </w:r>
      <w:r w:rsidRPr="00222E9E">
        <w:rPr>
          <w:rFonts w:ascii="Arial Narrow" w:hAnsi="Arial Narrow" w:hint="eastAsia"/>
          <w:sz w:val="20"/>
          <w:szCs w:val="20"/>
        </w:rPr>
        <w:t>年</w:t>
      </w:r>
      <w:r w:rsidRPr="00222E9E">
        <w:rPr>
          <w:rFonts w:ascii="Arial Narrow" w:hAnsi="Arial Narrow" w:hint="eastAsia"/>
          <w:sz w:val="20"/>
          <w:szCs w:val="20"/>
        </w:rPr>
        <w:t>1</w:t>
      </w:r>
      <w:r w:rsidRPr="00222E9E">
        <w:rPr>
          <w:rFonts w:ascii="Arial Narrow" w:hAnsi="Arial Narrow" w:hint="eastAsia"/>
          <w:sz w:val="20"/>
          <w:szCs w:val="20"/>
        </w:rPr>
        <w:t>月</w:t>
      </w:r>
      <w:r w:rsidRPr="00222E9E">
        <w:rPr>
          <w:rFonts w:ascii="Arial Narrow" w:hAnsi="Arial Narrow" w:hint="eastAsia"/>
          <w:sz w:val="20"/>
          <w:szCs w:val="20"/>
        </w:rPr>
        <w:t>1</w:t>
      </w:r>
      <w:r w:rsidRPr="00222E9E">
        <w:rPr>
          <w:rFonts w:ascii="Arial Narrow" w:hAnsi="Arial Narrow" w:hint="eastAsia"/>
          <w:sz w:val="20"/>
          <w:szCs w:val="20"/>
        </w:rPr>
        <w:t>日至</w:t>
      </w:r>
      <w:r w:rsidRPr="00222E9E">
        <w:rPr>
          <w:rFonts w:ascii="Arial Narrow" w:hAnsi="Arial Narrow" w:hint="eastAsia"/>
          <w:sz w:val="20"/>
          <w:szCs w:val="20"/>
        </w:rPr>
        <w:t>2025</w:t>
      </w:r>
      <w:r w:rsidRPr="00222E9E">
        <w:rPr>
          <w:rFonts w:ascii="Arial Narrow" w:hAnsi="Arial Narrow" w:hint="eastAsia"/>
          <w:sz w:val="20"/>
          <w:szCs w:val="20"/>
        </w:rPr>
        <w:t>年</w:t>
      </w:r>
      <w:r w:rsidRPr="00222E9E">
        <w:rPr>
          <w:rFonts w:ascii="Arial Narrow" w:hAnsi="Arial Narrow" w:hint="eastAsia"/>
          <w:sz w:val="20"/>
          <w:szCs w:val="20"/>
        </w:rPr>
        <w:t>12</w:t>
      </w:r>
      <w:r w:rsidRPr="00222E9E">
        <w:rPr>
          <w:rFonts w:ascii="Arial Narrow" w:hAnsi="Arial Narrow" w:hint="eastAsia"/>
          <w:sz w:val="20"/>
          <w:szCs w:val="20"/>
        </w:rPr>
        <w:t>月</w:t>
      </w:r>
      <w:r w:rsidRPr="00222E9E">
        <w:rPr>
          <w:rFonts w:ascii="Arial Narrow" w:hAnsi="Arial Narrow" w:hint="eastAsia"/>
          <w:sz w:val="20"/>
          <w:szCs w:val="20"/>
        </w:rPr>
        <w:t>31</w:t>
      </w:r>
      <w:r w:rsidRPr="00222E9E">
        <w:rPr>
          <w:rFonts w:ascii="Arial Narrow" w:hAnsi="Arial Narrow" w:hint="eastAsia"/>
          <w:sz w:val="20"/>
          <w:szCs w:val="20"/>
        </w:rPr>
        <w:t>日</w:t>
      </w:r>
      <w:r w:rsidR="00063E62" w:rsidRPr="00222E9E">
        <w:rPr>
          <w:rFonts w:ascii="宋体" w:hAnsi="宋体" w:hint="eastAsia"/>
          <w:sz w:val="20"/>
          <w:szCs w:val="20"/>
        </w:rPr>
        <w:t>。</w:t>
      </w:r>
    </w:p>
    <w:p w:rsidR="00063E62" w:rsidRPr="00222E9E" w:rsidRDefault="00063E62" w:rsidP="00063E62">
      <w:pPr>
        <w:spacing w:beforeLines="50" w:before="156"/>
        <w:ind w:firstLineChars="200" w:firstLine="400"/>
        <w:rPr>
          <w:rFonts w:ascii="宋体" w:hAnsi="宋体"/>
          <w:sz w:val="20"/>
          <w:szCs w:val="20"/>
        </w:rPr>
      </w:pPr>
      <w:r w:rsidRPr="00222E9E">
        <w:rPr>
          <w:rFonts w:ascii="宋体" w:hAnsi="宋体" w:hint="eastAsia"/>
          <w:sz w:val="20"/>
          <w:szCs w:val="20"/>
        </w:rPr>
        <w:t xml:space="preserve"> (三)行政处罚情况</w:t>
      </w:r>
    </w:p>
    <w:p w:rsidR="00063E62" w:rsidRPr="00222E9E" w:rsidRDefault="00063E62" w:rsidP="006E24C1">
      <w:pPr>
        <w:spacing w:beforeLines="50" w:before="156"/>
        <w:ind w:firstLineChars="300" w:firstLine="600"/>
        <w:rPr>
          <w:rFonts w:ascii="宋体" w:hAnsi="宋体"/>
          <w:sz w:val="20"/>
          <w:szCs w:val="20"/>
        </w:rPr>
      </w:pPr>
      <w:r w:rsidRPr="00222E9E">
        <w:rPr>
          <w:rFonts w:ascii="宋体" w:hAnsi="宋体" w:hint="eastAsia"/>
          <w:sz w:val="20"/>
          <w:szCs w:val="20"/>
        </w:rPr>
        <w:t>本基金会未受到过行政处罚。</w:t>
      </w:r>
    </w:p>
    <w:p w:rsidR="00063E62" w:rsidRPr="00222E9E" w:rsidRDefault="00063E62" w:rsidP="00063E62">
      <w:pPr>
        <w:spacing w:beforeLines="50" w:before="156"/>
        <w:ind w:firstLineChars="200" w:firstLine="400"/>
        <w:rPr>
          <w:rFonts w:ascii="宋体" w:hAnsi="宋体"/>
          <w:sz w:val="20"/>
          <w:szCs w:val="20"/>
        </w:rPr>
      </w:pPr>
      <w:r w:rsidRPr="00222E9E">
        <w:rPr>
          <w:rFonts w:ascii="宋体" w:hAnsi="宋体" w:hint="eastAsia"/>
          <w:sz w:val="20"/>
          <w:szCs w:val="20"/>
        </w:rPr>
        <w:t>（四）信用信息情况</w:t>
      </w:r>
    </w:p>
    <w:p w:rsidR="00063E62" w:rsidRPr="00222E9E" w:rsidRDefault="00063E62" w:rsidP="006E24C1">
      <w:pPr>
        <w:spacing w:beforeLines="50" w:before="156"/>
        <w:ind w:firstLineChars="300" w:firstLine="600"/>
        <w:rPr>
          <w:rFonts w:ascii="宋体" w:hAnsi="宋体"/>
          <w:sz w:val="20"/>
          <w:szCs w:val="20"/>
        </w:rPr>
      </w:pPr>
      <w:r w:rsidRPr="00222E9E">
        <w:rPr>
          <w:rFonts w:ascii="宋体" w:hAnsi="宋体" w:hint="eastAsia"/>
          <w:sz w:val="20"/>
          <w:szCs w:val="20"/>
        </w:rPr>
        <w:t>本基金会未被列入活动异常名录或严重违法失信名单。</w:t>
      </w:r>
    </w:p>
    <w:p w:rsidR="00063E62" w:rsidRPr="00222E9E" w:rsidRDefault="00063E62" w:rsidP="00063E62">
      <w:pPr>
        <w:spacing w:beforeLines="50" w:before="156"/>
        <w:ind w:firstLineChars="200" w:firstLine="422"/>
        <w:rPr>
          <w:rFonts w:ascii="宋体" w:hAnsi="宋体"/>
          <w:b/>
          <w:szCs w:val="21"/>
        </w:rPr>
      </w:pPr>
      <w:r w:rsidRPr="00222E9E">
        <w:rPr>
          <w:rFonts w:ascii="宋体" w:hAnsi="宋体" w:hint="eastAsia"/>
          <w:b/>
          <w:szCs w:val="21"/>
        </w:rPr>
        <w:t>十一、履行信息公开义务情况</w:t>
      </w:r>
    </w:p>
    <w:p w:rsidR="002E1D3B" w:rsidRPr="00222E9E" w:rsidRDefault="00434F03" w:rsidP="002E1D3B">
      <w:pPr>
        <w:spacing w:beforeLines="50" w:before="156"/>
        <w:ind w:firstLineChars="200" w:firstLine="400"/>
        <w:rPr>
          <w:rFonts w:ascii="宋体" w:hAnsi="宋体"/>
          <w:sz w:val="20"/>
          <w:szCs w:val="20"/>
        </w:rPr>
      </w:pPr>
      <w:r w:rsidRPr="00222E9E">
        <w:rPr>
          <w:rFonts w:ascii="宋体" w:hAnsi="宋体" w:hint="eastAsia"/>
          <w:sz w:val="20"/>
          <w:szCs w:val="20"/>
        </w:rPr>
        <w:t>基金会</w:t>
      </w:r>
      <w:r w:rsidR="002E1D3B" w:rsidRPr="00222E9E">
        <w:rPr>
          <w:rFonts w:ascii="宋体" w:hAnsi="宋体" w:hint="eastAsia"/>
          <w:sz w:val="20"/>
          <w:szCs w:val="20"/>
        </w:rPr>
        <w:t>按照《中华人民共和国慈善法》、《基金会管理条例》、《慈善组织信息公开办法》、《基金会信息公布办法》等法律法规的要求</w:t>
      </w:r>
      <w:r w:rsidRPr="00222E9E">
        <w:rPr>
          <w:rFonts w:ascii="宋体" w:hAnsi="宋体" w:hint="eastAsia"/>
          <w:sz w:val="20"/>
          <w:szCs w:val="20"/>
        </w:rPr>
        <w:t>，</w:t>
      </w:r>
      <w:r w:rsidR="002E1D3B" w:rsidRPr="00222E9E">
        <w:rPr>
          <w:rFonts w:ascii="宋体" w:hAnsi="宋体" w:hint="eastAsia"/>
          <w:sz w:val="20"/>
          <w:szCs w:val="20"/>
        </w:rPr>
        <w:t>履行了信息公开义务</w:t>
      </w:r>
      <w:r w:rsidRPr="00222E9E">
        <w:rPr>
          <w:rFonts w:ascii="宋体" w:hAnsi="宋体" w:hint="eastAsia"/>
          <w:sz w:val="20"/>
          <w:szCs w:val="20"/>
        </w:rPr>
        <w: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4139"/>
        <w:gridCol w:w="1081"/>
        <w:gridCol w:w="3823"/>
      </w:tblGrid>
      <w:tr w:rsidR="00063E62" w:rsidRPr="00222E9E" w:rsidTr="00063E62">
        <w:trPr>
          <w:trHeight w:val="332"/>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t>序号</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t>公示内容</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t>是否公示（是/否）</w:t>
            </w:r>
          </w:p>
        </w:tc>
        <w:tc>
          <w:tcPr>
            <w:tcW w:w="3823"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t>公示载体</w:t>
            </w:r>
          </w:p>
        </w:tc>
      </w:tr>
      <w:tr w:rsidR="00063E62" w:rsidRPr="00222E9E" w:rsidTr="00063E62">
        <w:trPr>
          <w:trHeigh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1</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章程</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063E62" w:rsidRPr="00222E9E" w:rsidRDefault="00BA0D09">
            <w:pPr>
              <w:ind w:rightChars="-50" w:right="-105"/>
              <w:rPr>
                <w:rFonts w:ascii="宋体" w:hAnsi="宋体"/>
                <w:sz w:val="20"/>
                <w:szCs w:val="20"/>
              </w:rPr>
            </w:pPr>
            <w:r w:rsidRPr="00222E9E">
              <w:rPr>
                <w:rFonts w:ascii="宋体" w:hAnsi="宋体" w:hint="eastAsia"/>
                <w:color w:val="FF0000"/>
                <w:sz w:val="20"/>
                <w:szCs w:val="20"/>
              </w:rPr>
              <w:t xml:space="preserve"> </w:t>
            </w:r>
            <w:r w:rsidR="00121695" w:rsidRPr="00222E9E">
              <w:rPr>
                <w:rFonts w:ascii="宋体" w:hAnsi="宋体" w:hint="eastAsia"/>
                <w:sz w:val="20"/>
                <w:szCs w:val="20"/>
              </w:rPr>
              <w:t>“慈善中国”平台</w:t>
            </w: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2</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理事、监事</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3</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重要关联方</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val="22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4</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内部制度（信息公开制度、项目管理制度、</w:t>
            </w:r>
          </w:p>
          <w:p w:rsidR="00063E62" w:rsidRPr="00222E9E" w:rsidRDefault="00063E62">
            <w:pPr>
              <w:ind w:rightChars="-50" w:right="-105"/>
              <w:rPr>
                <w:rFonts w:ascii="宋体" w:hAnsi="宋体"/>
                <w:sz w:val="20"/>
                <w:szCs w:val="20"/>
              </w:rPr>
            </w:pPr>
            <w:r w:rsidRPr="00222E9E">
              <w:rPr>
                <w:rFonts w:ascii="宋体" w:hAnsi="宋体" w:hint="eastAsia"/>
                <w:sz w:val="20"/>
                <w:szCs w:val="20"/>
              </w:rPr>
              <w:t>财务和资产管理制度）</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5</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上一年度工作报告全文</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6</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公益慈善项目信息</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7</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慈善信托信息</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8</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重大资产变动情况、重大投资情况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Arial Narrow"/>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9</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重大交易或者资金往来情况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10</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关联交易情况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宋体" w:hAnsi="宋体"/>
                <w:sz w:val="20"/>
                <w:szCs w:val="20"/>
              </w:rPr>
            </w:pPr>
          </w:p>
        </w:tc>
      </w:tr>
      <w:tr w:rsidR="00063E62" w:rsidRPr="00222E9E" w:rsidTr="006B20FA">
        <w:trPr>
          <w:trHeight w:hRule="exact" w:val="440"/>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11</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其他情况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842514">
            <w:pPr>
              <w:jc w:val="center"/>
              <w:rPr>
                <w:sz w:val="20"/>
                <w:szCs w:val="20"/>
              </w:rPr>
            </w:pPr>
            <w:r w:rsidRPr="00222E9E">
              <w:rPr>
                <w:rFonts w:hint="eastAsia"/>
                <w:sz w:val="20"/>
                <w:szCs w:val="20"/>
              </w:rPr>
              <w:t>是</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rsidP="00EA20FE">
            <w:pPr>
              <w:ind w:rightChars="-50" w:right="-105"/>
              <w:rPr>
                <w:rFonts w:ascii="宋体" w:hAnsi="宋体"/>
                <w:sz w:val="20"/>
                <w:szCs w:val="20"/>
              </w:rPr>
            </w:pPr>
          </w:p>
        </w:tc>
      </w:tr>
    </w:tbl>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十二、资产提供者设置了时间或用途限制的相关资产情况的说明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本基金会无资产提供者设置了时间或用途限制的相关资产。</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lastRenderedPageBreak/>
        <w:t>十三、重大资产减值情况的说明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本基金会无重大资产减值情况。</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十四、接受劳务捐赠情况的说明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w:t>
      </w:r>
      <w:proofErr w:type="gramStart"/>
      <w:r w:rsidRPr="00222E9E">
        <w:rPr>
          <w:rFonts w:ascii="Arial Narrow" w:hAnsi="Arial Narrow" w:hint="eastAsia"/>
          <w:color w:val="000000"/>
          <w:szCs w:val="21"/>
        </w:rPr>
        <w:t>无接受</w:t>
      </w:r>
      <w:proofErr w:type="gramEnd"/>
      <w:r w:rsidRPr="00222E9E">
        <w:rPr>
          <w:rFonts w:ascii="Arial Narrow" w:hAnsi="Arial Narrow" w:hint="eastAsia"/>
          <w:color w:val="000000"/>
          <w:szCs w:val="21"/>
        </w:rPr>
        <w:t>劳务捐赠情况。</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十五、对外承诺和</w:t>
      </w:r>
      <w:proofErr w:type="gramStart"/>
      <w:r w:rsidRPr="00222E9E">
        <w:rPr>
          <w:rFonts w:ascii="Arial Narrow" w:hAnsi="Arial Narrow" w:hint="eastAsia"/>
          <w:b/>
          <w:color w:val="000000"/>
          <w:szCs w:val="21"/>
        </w:rPr>
        <w:t>或</w:t>
      </w:r>
      <w:proofErr w:type="gramEnd"/>
      <w:r w:rsidRPr="00222E9E">
        <w:rPr>
          <w:rFonts w:ascii="Arial Narrow" w:hAnsi="Arial Narrow" w:hint="eastAsia"/>
          <w:b/>
          <w:color w:val="000000"/>
          <w:szCs w:val="21"/>
        </w:rPr>
        <w:t>有事项情况的说明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本基金会无对外承诺和</w:t>
      </w:r>
      <w:proofErr w:type="gramStart"/>
      <w:r w:rsidRPr="00222E9E">
        <w:rPr>
          <w:rFonts w:ascii="Arial Narrow" w:hAnsi="Arial Narrow" w:hint="eastAsia"/>
          <w:color w:val="000000"/>
          <w:szCs w:val="21"/>
        </w:rPr>
        <w:t>或</w:t>
      </w:r>
      <w:proofErr w:type="gramEnd"/>
      <w:r w:rsidRPr="00222E9E">
        <w:rPr>
          <w:rFonts w:ascii="Arial Narrow" w:hAnsi="Arial Narrow" w:hint="eastAsia"/>
          <w:color w:val="000000"/>
          <w:szCs w:val="21"/>
        </w:rPr>
        <w:t>有事项。</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十六、资产负债表日后非调整事项的说明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本基金会无资产负债表日后非调整事项。</w:t>
      </w:r>
    </w:p>
    <w:p w:rsidR="00063E62" w:rsidRPr="00222E9E" w:rsidRDefault="00063E62" w:rsidP="00063E62">
      <w:pPr>
        <w:tabs>
          <w:tab w:val="left" w:pos="540"/>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十七、其他事项</w:t>
      </w:r>
    </w:p>
    <w:p w:rsidR="00F83621" w:rsidRPr="00222E9E" w:rsidRDefault="00F83621" w:rsidP="00F83621">
      <w:pPr>
        <w:tabs>
          <w:tab w:val="left" w:pos="540"/>
        </w:tabs>
        <w:adjustRightInd w:val="0"/>
        <w:spacing w:line="276" w:lineRule="auto"/>
        <w:ind w:firstLine="420"/>
        <w:rPr>
          <w:rFonts w:ascii="宋体" w:hAnsi="宋体"/>
          <w:bCs/>
          <w:color w:val="000000"/>
          <w:szCs w:val="21"/>
        </w:rPr>
      </w:pPr>
      <w:r w:rsidRPr="00222E9E">
        <w:rPr>
          <w:rFonts w:ascii="宋体" w:hAnsi="宋体" w:hint="eastAsia"/>
          <w:bCs/>
          <w:color w:val="000000"/>
          <w:szCs w:val="21"/>
        </w:rPr>
        <w:t>基金会投资捐建的养正幼儿园及配套设施—零碳图书馆和自然科学种植园（百草园）位于甘肃省天水市马跑泉镇石咀村，其占地为农村集体所有，经当地村委会确认土地承包经营权，与土地承包流转方（村民）签订了“集体土地流转合同书”。</w:t>
      </w:r>
    </w:p>
    <w:p w:rsidR="00F83621" w:rsidRPr="00222E9E" w:rsidRDefault="00F83621" w:rsidP="00F83621">
      <w:pPr>
        <w:adjustRightInd w:val="0"/>
        <w:snapToGrid w:val="0"/>
        <w:spacing w:line="480" w:lineRule="auto"/>
        <w:ind w:firstLineChars="200" w:firstLine="420"/>
        <w:rPr>
          <w:rFonts w:ascii="宋体" w:hAnsi="宋体"/>
          <w:bCs/>
          <w:color w:val="000000"/>
          <w:spacing w:val="-2"/>
          <w:szCs w:val="21"/>
        </w:rPr>
      </w:pPr>
      <w:r w:rsidRPr="00222E9E">
        <w:rPr>
          <w:rFonts w:ascii="宋体" w:hAnsi="宋体" w:hint="eastAsia"/>
          <w:bCs/>
          <w:color w:val="000000"/>
          <w:szCs w:val="21"/>
        </w:rPr>
        <w:t>截至审计报告日，项目主体建筑已完工并投入使用，</w:t>
      </w:r>
      <w:r w:rsidRPr="00222E9E">
        <w:rPr>
          <w:rFonts w:ascii="宋体" w:hAnsi="宋体" w:hint="eastAsia"/>
          <w:bCs/>
          <w:color w:val="000000"/>
          <w:spacing w:val="-2"/>
          <w:szCs w:val="21"/>
        </w:rPr>
        <w:t>建设尾款尚在结算进行中</w:t>
      </w:r>
      <w:r w:rsidR="007E7625" w:rsidRPr="00222E9E">
        <w:rPr>
          <w:rFonts w:ascii="宋体" w:hAnsi="宋体" w:hint="eastAsia"/>
          <w:bCs/>
          <w:color w:val="000000"/>
          <w:spacing w:val="-2"/>
          <w:szCs w:val="21"/>
        </w:rPr>
        <w:t>。</w:t>
      </w:r>
    </w:p>
    <w:p w:rsidR="005049B9" w:rsidRPr="00222E9E" w:rsidRDefault="005049B9" w:rsidP="00F83621">
      <w:pPr>
        <w:spacing w:line="480" w:lineRule="auto"/>
        <w:ind w:firstLine="420"/>
        <w:rPr>
          <w:rFonts w:ascii="宋体" w:hAnsi="宋体"/>
          <w:color w:val="000000"/>
          <w:szCs w:val="21"/>
        </w:rPr>
      </w:pPr>
    </w:p>
    <w:p w:rsidR="005049B9" w:rsidRPr="00222E9E" w:rsidRDefault="005049B9" w:rsidP="00F83621">
      <w:pPr>
        <w:spacing w:line="480" w:lineRule="auto"/>
        <w:ind w:firstLine="420"/>
        <w:rPr>
          <w:rFonts w:ascii="宋体" w:hAnsi="宋体"/>
          <w:color w:val="000000"/>
          <w:szCs w:val="21"/>
        </w:rPr>
      </w:pPr>
    </w:p>
    <w:p w:rsidR="00063E62" w:rsidRPr="00222E9E" w:rsidRDefault="00063E62" w:rsidP="007F2A40">
      <w:pPr>
        <w:spacing w:line="276" w:lineRule="auto"/>
        <w:ind w:firstLine="420"/>
        <w:rPr>
          <w:rFonts w:ascii="宋体" w:hAnsi="宋体"/>
          <w:color w:val="000000"/>
          <w:szCs w:val="21"/>
        </w:rPr>
      </w:pPr>
      <w:r w:rsidRPr="00222E9E">
        <w:rPr>
          <w:rFonts w:ascii="宋体" w:hAnsi="宋体" w:hint="eastAsia"/>
          <w:color w:val="000000"/>
          <w:szCs w:val="21"/>
        </w:rPr>
        <w:t>上述二〇二</w:t>
      </w:r>
      <w:r w:rsidR="00EB73AC" w:rsidRPr="00222E9E">
        <w:rPr>
          <w:rFonts w:ascii="宋体" w:hAnsi="宋体" w:hint="eastAsia"/>
          <w:color w:val="000000"/>
          <w:szCs w:val="21"/>
        </w:rPr>
        <w:t>四</w:t>
      </w:r>
      <w:r w:rsidRPr="00222E9E">
        <w:rPr>
          <w:rFonts w:ascii="宋体" w:hAnsi="宋体" w:hint="eastAsia"/>
          <w:color w:val="000000"/>
          <w:szCs w:val="21"/>
        </w:rPr>
        <w:t>年度会计报表和会计报表有关附注，系我们按《民间非营利组织会计制度》编制。</w:t>
      </w:r>
    </w:p>
    <w:tbl>
      <w:tblPr>
        <w:tblW w:w="8510" w:type="dxa"/>
        <w:tblInd w:w="318" w:type="dxa"/>
        <w:tblLayout w:type="fixed"/>
        <w:tblLook w:val="04A0" w:firstRow="1" w:lastRow="0" w:firstColumn="1" w:lastColumn="0" w:noHBand="0" w:noVBand="1"/>
      </w:tblPr>
      <w:tblGrid>
        <w:gridCol w:w="5043"/>
        <w:gridCol w:w="3467"/>
      </w:tblGrid>
      <w:tr w:rsidR="00385B76" w:rsidRPr="00222E9E" w:rsidTr="00CD1B90">
        <w:tc>
          <w:tcPr>
            <w:tcW w:w="8510" w:type="dxa"/>
            <w:gridSpan w:val="2"/>
            <w:hideMark/>
          </w:tcPr>
          <w:p w:rsidR="007F2A40" w:rsidRPr="00222E9E" w:rsidRDefault="007F2A40" w:rsidP="00E26C67">
            <w:pPr>
              <w:adjustRightInd w:val="0"/>
              <w:spacing w:line="480" w:lineRule="auto"/>
              <w:rPr>
                <w:rFonts w:ascii="宋体" w:hAnsi="宋体"/>
                <w:color w:val="000000"/>
                <w:szCs w:val="21"/>
              </w:rPr>
            </w:pPr>
          </w:p>
          <w:p w:rsidR="00385B76" w:rsidRPr="00222E9E" w:rsidRDefault="00385B76" w:rsidP="00E26C67">
            <w:pPr>
              <w:adjustRightInd w:val="0"/>
              <w:spacing w:line="480" w:lineRule="auto"/>
              <w:rPr>
                <w:rFonts w:ascii="宋体" w:hAnsi="宋体"/>
                <w:color w:val="000000"/>
                <w:szCs w:val="21"/>
              </w:rPr>
            </w:pPr>
          </w:p>
        </w:tc>
      </w:tr>
      <w:tr w:rsidR="00385B76" w:rsidRPr="00222E9E" w:rsidTr="00CD1B90">
        <w:tc>
          <w:tcPr>
            <w:tcW w:w="5043" w:type="dxa"/>
          </w:tcPr>
          <w:p w:rsidR="00385B76" w:rsidRPr="00222E9E" w:rsidRDefault="00E26C67" w:rsidP="00E26C67">
            <w:pPr>
              <w:adjustRightInd w:val="0"/>
              <w:spacing w:line="480" w:lineRule="auto"/>
              <w:rPr>
                <w:rFonts w:ascii="宋体" w:hAnsi="宋体"/>
                <w:color w:val="000000"/>
                <w:szCs w:val="21"/>
              </w:rPr>
            </w:pPr>
            <w:r w:rsidRPr="00222E9E">
              <w:rPr>
                <w:rFonts w:ascii="宋体" w:hAnsi="宋体" w:hint="eastAsia"/>
                <w:color w:val="000000"/>
                <w:szCs w:val="21"/>
              </w:rPr>
              <w:t>基金会名称：（盖章）</w:t>
            </w:r>
          </w:p>
        </w:tc>
        <w:tc>
          <w:tcPr>
            <w:tcW w:w="3467" w:type="dxa"/>
          </w:tcPr>
          <w:p w:rsidR="00385B76" w:rsidRPr="00222E9E" w:rsidRDefault="00E26C67" w:rsidP="00E26C67">
            <w:pPr>
              <w:adjustRightInd w:val="0"/>
              <w:spacing w:line="480" w:lineRule="auto"/>
              <w:rPr>
                <w:rFonts w:ascii="宋体" w:hAnsi="宋体"/>
                <w:color w:val="000000"/>
                <w:szCs w:val="21"/>
              </w:rPr>
            </w:pPr>
            <w:r w:rsidRPr="00222E9E">
              <w:rPr>
                <w:rFonts w:ascii="宋体" w:hAnsi="宋体" w:hint="eastAsia"/>
                <w:color w:val="000000"/>
                <w:szCs w:val="21"/>
              </w:rPr>
              <w:t>基金会法人：（签名）</w:t>
            </w:r>
          </w:p>
        </w:tc>
      </w:tr>
      <w:tr w:rsidR="00E26C67" w:rsidRPr="00222E9E" w:rsidTr="00CD1B90">
        <w:tc>
          <w:tcPr>
            <w:tcW w:w="5043" w:type="dxa"/>
          </w:tcPr>
          <w:p w:rsidR="00E26C67" w:rsidRPr="00222E9E" w:rsidRDefault="00E26C67" w:rsidP="00E26C67">
            <w:pPr>
              <w:adjustRightInd w:val="0"/>
              <w:spacing w:line="480" w:lineRule="auto"/>
              <w:rPr>
                <w:rFonts w:ascii="宋体" w:hAnsi="宋体"/>
                <w:color w:val="000000"/>
                <w:szCs w:val="21"/>
              </w:rPr>
            </w:pPr>
          </w:p>
        </w:tc>
        <w:tc>
          <w:tcPr>
            <w:tcW w:w="3467" w:type="dxa"/>
          </w:tcPr>
          <w:p w:rsidR="00E26C67" w:rsidRPr="00222E9E" w:rsidRDefault="00E26C67" w:rsidP="00E26C67">
            <w:pPr>
              <w:adjustRightInd w:val="0"/>
              <w:spacing w:line="480" w:lineRule="auto"/>
              <w:rPr>
                <w:rFonts w:ascii="宋体" w:hAnsi="宋体"/>
                <w:color w:val="000000"/>
                <w:szCs w:val="21"/>
              </w:rPr>
            </w:pPr>
          </w:p>
        </w:tc>
      </w:tr>
      <w:tr w:rsidR="00385B76" w:rsidTr="00CD1B90">
        <w:tc>
          <w:tcPr>
            <w:tcW w:w="5043" w:type="dxa"/>
            <w:hideMark/>
          </w:tcPr>
          <w:p w:rsidR="00385B76" w:rsidRPr="00222E9E" w:rsidRDefault="00E26C67" w:rsidP="008342A3">
            <w:pPr>
              <w:adjustRightInd w:val="0"/>
              <w:spacing w:line="480" w:lineRule="auto"/>
              <w:rPr>
                <w:rFonts w:ascii="宋体" w:hAnsi="宋体"/>
                <w:color w:val="000000"/>
                <w:szCs w:val="21"/>
              </w:rPr>
            </w:pPr>
            <w:r w:rsidRPr="00222E9E">
              <w:rPr>
                <w:rFonts w:ascii="宋体" w:hAnsi="宋体" w:hint="eastAsia"/>
                <w:color w:val="000000"/>
                <w:szCs w:val="21"/>
              </w:rPr>
              <w:t>日期：202</w:t>
            </w:r>
            <w:r w:rsidR="00EB73AC" w:rsidRPr="00222E9E">
              <w:rPr>
                <w:rFonts w:ascii="宋体" w:hAnsi="宋体" w:hint="eastAsia"/>
                <w:color w:val="000000"/>
                <w:szCs w:val="21"/>
              </w:rPr>
              <w:t>5</w:t>
            </w:r>
            <w:r w:rsidRPr="00222E9E">
              <w:rPr>
                <w:rFonts w:ascii="宋体" w:hAnsi="宋体" w:hint="eastAsia"/>
                <w:color w:val="000000"/>
                <w:szCs w:val="21"/>
              </w:rPr>
              <w:t>年</w:t>
            </w:r>
            <w:r w:rsidR="008342A3" w:rsidRPr="00222E9E">
              <w:rPr>
                <w:rFonts w:ascii="宋体" w:hAnsi="宋体" w:hint="eastAsia"/>
                <w:color w:val="000000"/>
                <w:szCs w:val="21"/>
              </w:rPr>
              <w:t>2</w:t>
            </w:r>
            <w:r w:rsidRPr="00222E9E">
              <w:rPr>
                <w:rFonts w:ascii="宋体" w:hAnsi="宋体" w:hint="eastAsia"/>
                <w:color w:val="000000"/>
                <w:szCs w:val="21"/>
              </w:rPr>
              <w:t>月</w:t>
            </w:r>
            <w:r w:rsidR="008342A3" w:rsidRPr="00222E9E">
              <w:rPr>
                <w:rFonts w:ascii="宋体" w:hAnsi="宋体" w:hint="eastAsia"/>
                <w:color w:val="000000"/>
                <w:szCs w:val="21"/>
              </w:rPr>
              <w:t>21</w:t>
            </w:r>
            <w:r w:rsidRPr="00222E9E">
              <w:rPr>
                <w:rFonts w:ascii="宋体" w:hAnsi="宋体" w:hint="eastAsia"/>
                <w:color w:val="000000"/>
                <w:szCs w:val="21"/>
              </w:rPr>
              <w:t>日</w:t>
            </w:r>
          </w:p>
        </w:tc>
        <w:tc>
          <w:tcPr>
            <w:tcW w:w="3467" w:type="dxa"/>
            <w:hideMark/>
          </w:tcPr>
          <w:p w:rsidR="00385B76" w:rsidRDefault="00385B76" w:rsidP="00E26C67">
            <w:pPr>
              <w:adjustRightInd w:val="0"/>
              <w:spacing w:line="480" w:lineRule="auto"/>
              <w:rPr>
                <w:rFonts w:ascii="宋体" w:hAnsi="宋体"/>
                <w:color w:val="000000"/>
                <w:szCs w:val="21"/>
              </w:rPr>
            </w:pPr>
            <w:r w:rsidRPr="00222E9E">
              <w:rPr>
                <w:rFonts w:ascii="宋体" w:hAnsi="宋体" w:hint="eastAsia"/>
                <w:color w:val="000000"/>
                <w:szCs w:val="21"/>
              </w:rPr>
              <w:t>财务负责人：（签名）</w:t>
            </w:r>
            <w:bookmarkStart w:id="1" w:name="_GoBack"/>
            <w:bookmarkEnd w:id="1"/>
          </w:p>
        </w:tc>
      </w:tr>
    </w:tbl>
    <w:p w:rsidR="00385B76" w:rsidRPr="00063E62" w:rsidRDefault="00385B76" w:rsidP="007F2A40">
      <w:pPr>
        <w:rPr>
          <w:rFonts w:ascii="Arial Narrow" w:hAnsi="Arial Narrow"/>
          <w:color w:val="000000"/>
          <w:szCs w:val="21"/>
        </w:rPr>
      </w:pPr>
    </w:p>
    <w:sectPr w:rsidR="00385B76" w:rsidRPr="00063E62" w:rsidSect="00E30158">
      <w:footerReference w:type="default" r:id="rId9"/>
      <w:pgSz w:w="11906" w:h="16838"/>
      <w:pgMar w:top="1440" w:right="1800" w:bottom="1440" w:left="1800" w:header="851" w:footer="992" w:gutter="0"/>
      <w:pgNumType w:start="8"/>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73D" w:rsidRDefault="004B473D" w:rsidP="00E30158">
      <w:r>
        <w:separator/>
      </w:r>
    </w:p>
  </w:endnote>
  <w:endnote w:type="continuationSeparator" w:id="0">
    <w:p w:rsidR="004B473D" w:rsidRDefault="004B473D" w:rsidP="00E3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angSon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2F7" w:rsidRDefault="00AF52F7" w:rsidP="00E30158">
    <w:pPr>
      <w:pStyle w:val="a6"/>
      <w:jc w:val="center"/>
    </w:pPr>
    <w:r>
      <w:fldChar w:fldCharType="begin"/>
    </w:r>
    <w:r>
      <w:instrText>PAGE   \* MERGEFORMAT</w:instrText>
    </w:r>
    <w:r>
      <w:fldChar w:fldCharType="separate"/>
    </w:r>
    <w:r w:rsidR="00222E9E" w:rsidRPr="00222E9E">
      <w:rPr>
        <w:noProof/>
        <w:lang w:val="zh-CN"/>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73D" w:rsidRDefault="004B473D" w:rsidP="00E30158">
      <w:r>
        <w:separator/>
      </w:r>
    </w:p>
  </w:footnote>
  <w:footnote w:type="continuationSeparator" w:id="0">
    <w:p w:rsidR="004B473D" w:rsidRDefault="004B473D" w:rsidP="00E301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lvlText w:val="（%1）"/>
      <w:lvlJc w:val="left"/>
      <w:pPr>
        <w:tabs>
          <w:tab w:val="num" w:pos="840"/>
        </w:tabs>
        <w:ind w:left="840" w:hanging="525"/>
      </w:pPr>
    </w:lvl>
  </w:abstractNum>
  <w:abstractNum w:abstractNumId="1">
    <w:nsid w:val="0000000B"/>
    <w:multiLevelType w:val="singleLevel"/>
    <w:tmpl w:val="0000000B"/>
    <w:lvl w:ilvl="0">
      <w:start w:val="1"/>
      <w:numFmt w:val="decimal"/>
      <w:lvlText w:val="（%1）"/>
      <w:lvlJc w:val="left"/>
      <w:pPr>
        <w:tabs>
          <w:tab w:val="num" w:pos="840"/>
        </w:tabs>
        <w:ind w:left="840" w:hanging="525"/>
      </w:pPr>
    </w:lvl>
  </w:abstractNum>
  <w:abstractNum w:abstractNumId="2">
    <w:nsid w:val="0000000E"/>
    <w:multiLevelType w:val="multilevel"/>
    <w:tmpl w:val="0000000E"/>
    <w:lvl w:ilvl="0">
      <w:start w:val="1"/>
      <w:numFmt w:val="decimal"/>
      <w:lvlText w:val="%1、"/>
      <w:lvlJc w:val="left"/>
      <w:pPr>
        <w:tabs>
          <w:tab w:val="num" w:pos="780"/>
        </w:tabs>
        <w:ind w:left="780" w:hanging="36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70"/>
    <w:rsid w:val="0002429E"/>
    <w:rsid w:val="0003115D"/>
    <w:rsid w:val="000340BA"/>
    <w:rsid w:val="000417C3"/>
    <w:rsid w:val="00043158"/>
    <w:rsid w:val="000470AD"/>
    <w:rsid w:val="0005689B"/>
    <w:rsid w:val="0005693B"/>
    <w:rsid w:val="0005742F"/>
    <w:rsid w:val="00062E68"/>
    <w:rsid w:val="00063E62"/>
    <w:rsid w:val="00067DF1"/>
    <w:rsid w:val="000A2092"/>
    <w:rsid w:val="000B1F4E"/>
    <w:rsid w:val="000C39CA"/>
    <w:rsid w:val="000E2649"/>
    <w:rsid w:val="000E57AB"/>
    <w:rsid w:val="00112619"/>
    <w:rsid w:val="00121695"/>
    <w:rsid w:val="001239B1"/>
    <w:rsid w:val="0012570E"/>
    <w:rsid w:val="00132B6F"/>
    <w:rsid w:val="00155D3C"/>
    <w:rsid w:val="00161CA4"/>
    <w:rsid w:val="00163F24"/>
    <w:rsid w:val="00164860"/>
    <w:rsid w:val="00165D9F"/>
    <w:rsid w:val="001668FE"/>
    <w:rsid w:val="001C75A7"/>
    <w:rsid w:val="001C7C6C"/>
    <w:rsid w:val="001D195C"/>
    <w:rsid w:val="001F7F79"/>
    <w:rsid w:val="00202A43"/>
    <w:rsid w:val="00205BA8"/>
    <w:rsid w:val="002114BC"/>
    <w:rsid w:val="00212A42"/>
    <w:rsid w:val="00222E9E"/>
    <w:rsid w:val="00223CF0"/>
    <w:rsid w:val="002360BA"/>
    <w:rsid w:val="002410C2"/>
    <w:rsid w:val="00255F97"/>
    <w:rsid w:val="00257347"/>
    <w:rsid w:val="00273F3F"/>
    <w:rsid w:val="00277F44"/>
    <w:rsid w:val="0029745C"/>
    <w:rsid w:val="002D1AD0"/>
    <w:rsid w:val="002D3CCA"/>
    <w:rsid w:val="002D6B52"/>
    <w:rsid w:val="002E1C33"/>
    <w:rsid w:val="002E1D3B"/>
    <w:rsid w:val="002E6D2F"/>
    <w:rsid w:val="0031127F"/>
    <w:rsid w:val="003124FF"/>
    <w:rsid w:val="00341879"/>
    <w:rsid w:val="00346E3E"/>
    <w:rsid w:val="003533BE"/>
    <w:rsid w:val="00355435"/>
    <w:rsid w:val="00365FC1"/>
    <w:rsid w:val="00371F63"/>
    <w:rsid w:val="00372213"/>
    <w:rsid w:val="00385B76"/>
    <w:rsid w:val="0039071C"/>
    <w:rsid w:val="00393FD8"/>
    <w:rsid w:val="003A239D"/>
    <w:rsid w:val="003A446D"/>
    <w:rsid w:val="003B4856"/>
    <w:rsid w:val="003C4ADD"/>
    <w:rsid w:val="003C5466"/>
    <w:rsid w:val="003D0C96"/>
    <w:rsid w:val="003E1A9A"/>
    <w:rsid w:val="003E2C93"/>
    <w:rsid w:val="003F737A"/>
    <w:rsid w:val="00414209"/>
    <w:rsid w:val="00427834"/>
    <w:rsid w:val="00430B14"/>
    <w:rsid w:val="00434F03"/>
    <w:rsid w:val="00442072"/>
    <w:rsid w:val="004443EB"/>
    <w:rsid w:val="00447484"/>
    <w:rsid w:val="0045485B"/>
    <w:rsid w:val="004558CA"/>
    <w:rsid w:val="00455963"/>
    <w:rsid w:val="00473B08"/>
    <w:rsid w:val="00474E74"/>
    <w:rsid w:val="00494736"/>
    <w:rsid w:val="004B27B0"/>
    <w:rsid w:val="004B473D"/>
    <w:rsid w:val="004B7DF0"/>
    <w:rsid w:val="004D2A5A"/>
    <w:rsid w:val="004D72B3"/>
    <w:rsid w:val="004E1551"/>
    <w:rsid w:val="004E7133"/>
    <w:rsid w:val="004E76B9"/>
    <w:rsid w:val="004F1FD5"/>
    <w:rsid w:val="004F234A"/>
    <w:rsid w:val="004F3EDC"/>
    <w:rsid w:val="004F437B"/>
    <w:rsid w:val="005049B9"/>
    <w:rsid w:val="00505D02"/>
    <w:rsid w:val="00514616"/>
    <w:rsid w:val="005214B9"/>
    <w:rsid w:val="00545F8F"/>
    <w:rsid w:val="00560CE0"/>
    <w:rsid w:val="0057475B"/>
    <w:rsid w:val="0057500A"/>
    <w:rsid w:val="00590CF5"/>
    <w:rsid w:val="005964D9"/>
    <w:rsid w:val="00597CD9"/>
    <w:rsid w:val="005A6EB0"/>
    <w:rsid w:val="005B2780"/>
    <w:rsid w:val="005B62F2"/>
    <w:rsid w:val="005C59B2"/>
    <w:rsid w:val="005D7400"/>
    <w:rsid w:val="005E6582"/>
    <w:rsid w:val="005F5B1F"/>
    <w:rsid w:val="00603771"/>
    <w:rsid w:val="006203F2"/>
    <w:rsid w:val="00622405"/>
    <w:rsid w:val="006233D0"/>
    <w:rsid w:val="00624AB5"/>
    <w:rsid w:val="00653CD3"/>
    <w:rsid w:val="006564F9"/>
    <w:rsid w:val="00660B5F"/>
    <w:rsid w:val="006623AE"/>
    <w:rsid w:val="00664815"/>
    <w:rsid w:val="00672C18"/>
    <w:rsid w:val="006A79B4"/>
    <w:rsid w:val="006A7B3B"/>
    <w:rsid w:val="006B20FA"/>
    <w:rsid w:val="006B232B"/>
    <w:rsid w:val="006B4C83"/>
    <w:rsid w:val="006C568F"/>
    <w:rsid w:val="006D1FFF"/>
    <w:rsid w:val="006D21C3"/>
    <w:rsid w:val="006D315F"/>
    <w:rsid w:val="006D5CE4"/>
    <w:rsid w:val="006E24C1"/>
    <w:rsid w:val="006F7E89"/>
    <w:rsid w:val="00704FB0"/>
    <w:rsid w:val="007358C7"/>
    <w:rsid w:val="00751A81"/>
    <w:rsid w:val="00782778"/>
    <w:rsid w:val="00783303"/>
    <w:rsid w:val="00786C8B"/>
    <w:rsid w:val="00793F86"/>
    <w:rsid w:val="007A27FC"/>
    <w:rsid w:val="007B180C"/>
    <w:rsid w:val="007C3350"/>
    <w:rsid w:val="007C4A6E"/>
    <w:rsid w:val="007C671E"/>
    <w:rsid w:val="007D4340"/>
    <w:rsid w:val="007D5AD4"/>
    <w:rsid w:val="007E7625"/>
    <w:rsid w:val="007F2A40"/>
    <w:rsid w:val="00813DE1"/>
    <w:rsid w:val="00823BE8"/>
    <w:rsid w:val="00825B9D"/>
    <w:rsid w:val="008261C5"/>
    <w:rsid w:val="00833A15"/>
    <w:rsid w:val="008342A3"/>
    <w:rsid w:val="00835B4F"/>
    <w:rsid w:val="00842514"/>
    <w:rsid w:val="008449CC"/>
    <w:rsid w:val="008475C4"/>
    <w:rsid w:val="00847BBF"/>
    <w:rsid w:val="00860C50"/>
    <w:rsid w:val="00862802"/>
    <w:rsid w:val="00866103"/>
    <w:rsid w:val="00870084"/>
    <w:rsid w:val="00872907"/>
    <w:rsid w:val="0088065A"/>
    <w:rsid w:val="00893C40"/>
    <w:rsid w:val="008C535F"/>
    <w:rsid w:val="008E5C58"/>
    <w:rsid w:val="00904FFC"/>
    <w:rsid w:val="00916742"/>
    <w:rsid w:val="009218B1"/>
    <w:rsid w:val="0093062D"/>
    <w:rsid w:val="0094676E"/>
    <w:rsid w:val="00947107"/>
    <w:rsid w:val="0096126E"/>
    <w:rsid w:val="00992C69"/>
    <w:rsid w:val="009B5682"/>
    <w:rsid w:val="009C097C"/>
    <w:rsid w:val="009C1707"/>
    <w:rsid w:val="009D19F0"/>
    <w:rsid w:val="009E4748"/>
    <w:rsid w:val="009F154A"/>
    <w:rsid w:val="009F25B0"/>
    <w:rsid w:val="009F51A8"/>
    <w:rsid w:val="00A0270F"/>
    <w:rsid w:val="00A06217"/>
    <w:rsid w:val="00A06516"/>
    <w:rsid w:val="00A14927"/>
    <w:rsid w:val="00A5199C"/>
    <w:rsid w:val="00A577D0"/>
    <w:rsid w:val="00A645B9"/>
    <w:rsid w:val="00A67275"/>
    <w:rsid w:val="00A67F8F"/>
    <w:rsid w:val="00A7504D"/>
    <w:rsid w:val="00A76B27"/>
    <w:rsid w:val="00A87541"/>
    <w:rsid w:val="00A87901"/>
    <w:rsid w:val="00AA0AA2"/>
    <w:rsid w:val="00AA419C"/>
    <w:rsid w:val="00AA736E"/>
    <w:rsid w:val="00AB00B1"/>
    <w:rsid w:val="00AB1CA2"/>
    <w:rsid w:val="00AB4B93"/>
    <w:rsid w:val="00AB59BE"/>
    <w:rsid w:val="00AC2AF1"/>
    <w:rsid w:val="00AC2E15"/>
    <w:rsid w:val="00AE06A7"/>
    <w:rsid w:val="00AE16D0"/>
    <w:rsid w:val="00AF52F7"/>
    <w:rsid w:val="00B01972"/>
    <w:rsid w:val="00B02932"/>
    <w:rsid w:val="00B0566C"/>
    <w:rsid w:val="00B2163E"/>
    <w:rsid w:val="00B25985"/>
    <w:rsid w:val="00B44D7A"/>
    <w:rsid w:val="00B4533C"/>
    <w:rsid w:val="00B5202F"/>
    <w:rsid w:val="00B5688E"/>
    <w:rsid w:val="00B64984"/>
    <w:rsid w:val="00B723D4"/>
    <w:rsid w:val="00B76B38"/>
    <w:rsid w:val="00B8127D"/>
    <w:rsid w:val="00BA0D09"/>
    <w:rsid w:val="00BA6C70"/>
    <w:rsid w:val="00BA7A70"/>
    <w:rsid w:val="00BB2C09"/>
    <w:rsid w:val="00BB3F5E"/>
    <w:rsid w:val="00BB55A0"/>
    <w:rsid w:val="00BC000C"/>
    <w:rsid w:val="00BD528F"/>
    <w:rsid w:val="00C03176"/>
    <w:rsid w:val="00C10003"/>
    <w:rsid w:val="00C30233"/>
    <w:rsid w:val="00C43D86"/>
    <w:rsid w:val="00C50439"/>
    <w:rsid w:val="00C5349B"/>
    <w:rsid w:val="00C549EF"/>
    <w:rsid w:val="00C625A3"/>
    <w:rsid w:val="00C644C4"/>
    <w:rsid w:val="00C71580"/>
    <w:rsid w:val="00C73389"/>
    <w:rsid w:val="00C80A03"/>
    <w:rsid w:val="00CA10F0"/>
    <w:rsid w:val="00CA4AC8"/>
    <w:rsid w:val="00CA5D27"/>
    <w:rsid w:val="00CB11E2"/>
    <w:rsid w:val="00CB388A"/>
    <w:rsid w:val="00CD1B90"/>
    <w:rsid w:val="00CD58A9"/>
    <w:rsid w:val="00CF3ECD"/>
    <w:rsid w:val="00CF6BCF"/>
    <w:rsid w:val="00CF70E7"/>
    <w:rsid w:val="00D07BB0"/>
    <w:rsid w:val="00D166CB"/>
    <w:rsid w:val="00D24E7F"/>
    <w:rsid w:val="00D27098"/>
    <w:rsid w:val="00D60FF7"/>
    <w:rsid w:val="00D706A1"/>
    <w:rsid w:val="00D8478A"/>
    <w:rsid w:val="00D9305C"/>
    <w:rsid w:val="00DA57AC"/>
    <w:rsid w:val="00DB1A4F"/>
    <w:rsid w:val="00DB5E85"/>
    <w:rsid w:val="00DC21A2"/>
    <w:rsid w:val="00DD1F1D"/>
    <w:rsid w:val="00DD3D5B"/>
    <w:rsid w:val="00DD7A3B"/>
    <w:rsid w:val="00DE23B5"/>
    <w:rsid w:val="00DE31C3"/>
    <w:rsid w:val="00DE48BD"/>
    <w:rsid w:val="00DF26BE"/>
    <w:rsid w:val="00DF7CCE"/>
    <w:rsid w:val="00E11254"/>
    <w:rsid w:val="00E26C67"/>
    <w:rsid w:val="00E27401"/>
    <w:rsid w:val="00E30158"/>
    <w:rsid w:val="00E40280"/>
    <w:rsid w:val="00E5048A"/>
    <w:rsid w:val="00E51B8A"/>
    <w:rsid w:val="00E5291A"/>
    <w:rsid w:val="00E60628"/>
    <w:rsid w:val="00E6159F"/>
    <w:rsid w:val="00E632D1"/>
    <w:rsid w:val="00E7176B"/>
    <w:rsid w:val="00E95EDF"/>
    <w:rsid w:val="00EA20FE"/>
    <w:rsid w:val="00EB73AC"/>
    <w:rsid w:val="00EC02FE"/>
    <w:rsid w:val="00ED6CA0"/>
    <w:rsid w:val="00EF3B74"/>
    <w:rsid w:val="00EF50AD"/>
    <w:rsid w:val="00F0522F"/>
    <w:rsid w:val="00F076DE"/>
    <w:rsid w:val="00F17583"/>
    <w:rsid w:val="00F276AE"/>
    <w:rsid w:val="00F460FC"/>
    <w:rsid w:val="00F62820"/>
    <w:rsid w:val="00F764EE"/>
    <w:rsid w:val="00F83621"/>
    <w:rsid w:val="00F86144"/>
    <w:rsid w:val="00F92B63"/>
    <w:rsid w:val="00FC7AE1"/>
    <w:rsid w:val="00FE3705"/>
    <w:rsid w:val="00FF2831"/>
    <w:rsid w:val="00FF5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E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063E62"/>
    <w:rPr>
      <w:rFonts w:ascii="宋体" w:hAnsi="Courier New"/>
      <w:szCs w:val="21"/>
      <w:lang w:val="x-none" w:eastAsia="x-none"/>
    </w:rPr>
  </w:style>
  <w:style w:type="character" w:customStyle="1" w:styleId="Char">
    <w:name w:val="纯文本 Char"/>
    <w:basedOn w:val="a0"/>
    <w:link w:val="a3"/>
    <w:semiHidden/>
    <w:rsid w:val="00063E62"/>
    <w:rPr>
      <w:rFonts w:ascii="宋体" w:eastAsia="宋体" w:hAnsi="Courier New" w:cs="Times New Roman"/>
      <w:szCs w:val="21"/>
      <w:lang w:val="x-none" w:eastAsia="x-none"/>
    </w:rPr>
  </w:style>
  <w:style w:type="character" w:styleId="a4">
    <w:name w:val="Strong"/>
    <w:basedOn w:val="a0"/>
    <w:qFormat/>
    <w:rsid w:val="00063E62"/>
    <w:rPr>
      <w:b/>
      <w:bCs/>
    </w:rPr>
  </w:style>
  <w:style w:type="paragraph" w:styleId="a5">
    <w:name w:val="header"/>
    <w:basedOn w:val="a"/>
    <w:link w:val="Char0"/>
    <w:uiPriority w:val="99"/>
    <w:unhideWhenUsed/>
    <w:rsid w:val="00E301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0158"/>
    <w:rPr>
      <w:rFonts w:ascii="Times New Roman" w:eastAsia="宋体" w:hAnsi="Times New Roman" w:cs="Times New Roman"/>
      <w:sz w:val="18"/>
      <w:szCs w:val="18"/>
    </w:rPr>
  </w:style>
  <w:style w:type="paragraph" w:styleId="a6">
    <w:name w:val="footer"/>
    <w:basedOn w:val="a"/>
    <w:link w:val="Char1"/>
    <w:uiPriority w:val="99"/>
    <w:unhideWhenUsed/>
    <w:rsid w:val="00E30158"/>
    <w:pPr>
      <w:tabs>
        <w:tab w:val="center" w:pos="4153"/>
        <w:tab w:val="right" w:pos="8306"/>
      </w:tabs>
      <w:snapToGrid w:val="0"/>
      <w:jc w:val="left"/>
    </w:pPr>
    <w:rPr>
      <w:sz w:val="18"/>
      <w:szCs w:val="18"/>
    </w:rPr>
  </w:style>
  <w:style w:type="character" w:customStyle="1" w:styleId="Char1">
    <w:name w:val="页脚 Char"/>
    <w:basedOn w:val="a0"/>
    <w:link w:val="a6"/>
    <w:uiPriority w:val="99"/>
    <w:rsid w:val="00E30158"/>
    <w:rPr>
      <w:rFonts w:ascii="Times New Roman" w:eastAsia="宋体" w:hAnsi="Times New Roman" w:cs="Times New Roman"/>
      <w:sz w:val="18"/>
      <w:szCs w:val="18"/>
    </w:rPr>
  </w:style>
  <w:style w:type="character" w:styleId="a7">
    <w:name w:val="annotation reference"/>
    <w:basedOn w:val="a0"/>
    <w:uiPriority w:val="99"/>
    <w:semiHidden/>
    <w:unhideWhenUsed/>
    <w:rsid w:val="00786C8B"/>
    <w:rPr>
      <w:sz w:val="21"/>
      <w:szCs w:val="21"/>
    </w:rPr>
  </w:style>
  <w:style w:type="paragraph" w:styleId="a8">
    <w:name w:val="annotation text"/>
    <w:basedOn w:val="a"/>
    <w:link w:val="Char2"/>
    <w:uiPriority w:val="99"/>
    <w:semiHidden/>
    <w:unhideWhenUsed/>
    <w:rsid w:val="00786C8B"/>
    <w:pPr>
      <w:jc w:val="left"/>
    </w:pPr>
  </w:style>
  <w:style w:type="character" w:customStyle="1" w:styleId="Char2">
    <w:name w:val="批注文字 Char"/>
    <w:basedOn w:val="a0"/>
    <w:link w:val="a8"/>
    <w:uiPriority w:val="99"/>
    <w:semiHidden/>
    <w:rsid w:val="00786C8B"/>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786C8B"/>
    <w:rPr>
      <w:b/>
      <w:bCs/>
    </w:rPr>
  </w:style>
  <w:style w:type="character" w:customStyle="1" w:styleId="Char3">
    <w:name w:val="批注主题 Char"/>
    <w:basedOn w:val="Char2"/>
    <w:link w:val="a9"/>
    <w:uiPriority w:val="99"/>
    <w:semiHidden/>
    <w:rsid w:val="00786C8B"/>
    <w:rPr>
      <w:rFonts w:ascii="Times New Roman" w:eastAsia="宋体" w:hAnsi="Times New Roman" w:cs="Times New Roman"/>
      <w:b/>
      <w:bCs/>
      <w:szCs w:val="24"/>
    </w:rPr>
  </w:style>
  <w:style w:type="paragraph" w:styleId="aa">
    <w:name w:val="Balloon Text"/>
    <w:basedOn w:val="a"/>
    <w:link w:val="Char4"/>
    <w:uiPriority w:val="99"/>
    <w:semiHidden/>
    <w:unhideWhenUsed/>
    <w:rsid w:val="00786C8B"/>
    <w:rPr>
      <w:sz w:val="18"/>
      <w:szCs w:val="18"/>
    </w:rPr>
  </w:style>
  <w:style w:type="character" w:customStyle="1" w:styleId="Char4">
    <w:name w:val="批注框文本 Char"/>
    <w:basedOn w:val="a0"/>
    <w:link w:val="aa"/>
    <w:uiPriority w:val="99"/>
    <w:semiHidden/>
    <w:rsid w:val="00786C8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E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063E62"/>
    <w:rPr>
      <w:rFonts w:ascii="宋体" w:hAnsi="Courier New"/>
      <w:szCs w:val="21"/>
      <w:lang w:val="x-none" w:eastAsia="x-none"/>
    </w:rPr>
  </w:style>
  <w:style w:type="character" w:customStyle="1" w:styleId="Char">
    <w:name w:val="纯文本 Char"/>
    <w:basedOn w:val="a0"/>
    <w:link w:val="a3"/>
    <w:semiHidden/>
    <w:rsid w:val="00063E62"/>
    <w:rPr>
      <w:rFonts w:ascii="宋体" w:eastAsia="宋体" w:hAnsi="Courier New" w:cs="Times New Roman"/>
      <w:szCs w:val="21"/>
      <w:lang w:val="x-none" w:eastAsia="x-none"/>
    </w:rPr>
  </w:style>
  <w:style w:type="character" w:styleId="a4">
    <w:name w:val="Strong"/>
    <w:basedOn w:val="a0"/>
    <w:qFormat/>
    <w:rsid w:val="00063E62"/>
    <w:rPr>
      <w:b/>
      <w:bCs/>
    </w:rPr>
  </w:style>
  <w:style w:type="paragraph" w:styleId="a5">
    <w:name w:val="header"/>
    <w:basedOn w:val="a"/>
    <w:link w:val="Char0"/>
    <w:uiPriority w:val="99"/>
    <w:unhideWhenUsed/>
    <w:rsid w:val="00E301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0158"/>
    <w:rPr>
      <w:rFonts w:ascii="Times New Roman" w:eastAsia="宋体" w:hAnsi="Times New Roman" w:cs="Times New Roman"/>
      <w:sz w:val="18"/>
      <w:szCs w:val="18"/>
    </w:rPr>
  </w:style>
  <w:style w:type="paragraph" w:styleId="a6">
    <w:name w:val="footer"/>
    <w:basedOn w:val="a"/>
    <w:link w:val="Char1"/>
    <w:uiPriority w:val="99"/>
    <w:unhideWhenUsed/>
    <w:rsid w:val="00E30158"/>
    <w:pPr>
      <w:tabs>
        <w:tab w:val="center" w:pos="4153"/>
        <w:tab w:val="right" w:pos="8306"/>
      </w:tabs>
      <w:snapToGrid w:val="0"/>
      <w:jc w:val="left"/>
    </w:pPr>
    <w:rPr>
      <w:sz w:val="18"/>
      <w:szCs w:val="18"/>
    </w:rPr>
  </w:style>
  <w:style w:type="character" w:customStyle="1" w:styleId="Char1">
    <w:name w:val="页脚 Char"/>
    <w:basedOn w:val="a0"/>
    <w:link w:val="a6"/>
    <w:uiPriority w:val="99"/>
    <w:rsid w:val="00E30158"/>
    <w:rPr>
      <w:rFonts w:ascii="Times New Roman" w:eastAsia="宋体" w:hAnsi="Times New Roman" w:cs="Times New Roman"/>
      <w:sz w:val="18"/>
      <w:szCs w:val="18"/>
    </w:rPr>
  </w:style>
  <w:style w:type="character" w:styleId="a7">
    <w:name w:val="annotation reference"/>
    <w:basedOn w:val="a0"/>
    <w:uiPriority w:val="99"/>
    <w:semiHidden/>
    <w:unhideWhenUsed/>
    <w:rsid w:val="00786C8B"/>
    <w:rPr>
      <w:sz w:val="21"/>
      <w:szCs w:val="21"/>
    </w:rPr>
  </w:style>
  <w:style w:type="paragraph" w:styleId="a8">
    <w:name w:val="annotation text"/>
    <w:basedOn w:val="a"/>
    <w:link w:val="Char2"/>
    <w:uiPriority w:val="99"/>
    <w:semiHidden/>
    <w:unhideWhenUsed/>
    <w:rsid w:val="00786C8B"/>
    <w:pPr>
      <w:jc w:val="left"/>
    </w:pPr>
  </w:style>
  <w:style w:type="character" w:customStyle="1" w:styleId="Char2">
    <w:name w:val="批注文字 Char"/>
    <w:basedOn w:val="a0"/>
    <w:link w:val="a8"/>
    <w:uiPriority w:val="99"/>
    <w:semiHidden/>
    <w:rsid w:val="00786C8B"/>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786C8B"/>
    <w:rPr>
      <w:b/>
      <w:bCs/>
    </w:rPr>
  </w:style>
  <w:style w:type="character" w:customStyle="1" w:styleId="Char3">
    <w:name w:val="批注主题 Char"/>
    <w:basedOn w:val="Char2"/>
    <w:link w:val="a9"/>
    <w:uiPriority w:val="99"/>
    <w:semiHidden/>
    <w:rsid w:val="00786C8B"/>
    <w:rPr>
      <w:rFonts w:ascii="Times New Roman" w:eastAsia="宋体" w:hAnsi="Times New Roman" w:cs="Times New Roman"/>
      <w:b/>
      <w:bCs/>
      <w:szCs w:val="24"/>
    </w:rPr>
  </w:style>
  <w:style w:type="paragraph" w:styleId="aa">
    <w:name w:val="Balloon Text"/>
    <w:basedOn w:val="a"/>
    <w:link w:val="Char4"/>
    <w:uiPriority w:val="99"/>
    <w:semiHidden/>
    <w:unhideWhenUsed/>
    <w:rsid w:val="00786C8B"/>
    <w:rPr>
      <w:sz w:val="18"/>
      <w:szCs w:val="18"/>
    </w:rPr>
  </w:style>
  <w:style w:type="character" w:customStyle="1" w:styleId="Char4">
    <w:name w:val="批注框文本 Char"/>
    <w:basedOn w:val="a0"/>
    <w:link w:val="aa"/>
    <w:uiPriority w:val="99"/>
    <w:semiHidden/>
    <w:rsid w:val="00786C8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41500">
      <w:bodyDiv w:val="1"/>
      <w:marLeft w:val="0"/>
      <w:marRight w:val="0"/>
      <w:marTop w:val="0"/>
      <w:marBottom w:val="0"/>
      <w:divBdr>
        <w:top w:val="none" w:sz="0" w:space="0" w:color="auto"/>
        <w:left w:val="none" w:sz="0" w:space="0" w:color="auto"/>
        <w:bottom w:val="none" w:sz="0" w:space="0" w:color="auto"/>
        <w:right w:val="none" w:sz="0" w:space="0" w:color="auto"/>
      </w:divBdr>
    </w:div>
    <w:div w:id="196240485">
      <w:bodyDiv w:val="1"/>
      <w:marLeft w:val="0"/>
      <w:marRight w:val="0"/>
      <w:marTop w:val="0"/>
      <w:marBottom w:val="0"/>
      <w:divBdr>
        <w:top w:val="none" w:sz="0" w:space="0" w:color="auto"/>
        <w:left w:val="none" w:sz="0" w:space="0" w:color="auto"/>
        <w:bottom w:val="none" w:sz="0" w:space="0" w:color="auto"/>
        <w:right w:val="none" w:sz="0" w:space="0" w:color="auto"/>
      </w:divBdr>
    </w:div>
    <w:div w:id="385495481">
      <w:bodyDiv w:val="1"/>
      <w:marLeft w:val="0"/>
      <w:marRight w:val="0"/>
      <w:marTop w:val="0"/>
      <w:marBottom w:val="0"/>
      <w:divBdr>
        <w:top w:val="none" w:sz="0" w:space="0" w:color="auto"/>
        <w:left w:val="none" w:sz="0" w:space="0" w:color="auto"/>
        <w:bottom w:val="none" w:sz="0" w:space="0" w:color="auto"/>
        <w:right w:val="none" w:sz="0" w:space="0" w:color="auto"/>
      </w:divBdr>
    </w:div>
    <w:div w:id="543449590">
      <w:bodyDiv w:val="1"/>
      <w:marLeft w:val="0"/>
      <w:marRight w:val="0"/>
      <w:marTop w:val="0"/>
      <w:marBottom w:val="0"/>
      <w:divBdr>
        <w:top w:val="none" w:sz="0" w:space="0" w:color="auto"/>
        <w:left w:val="none" w:sz="0" w:space="0" w:color="auto"/>
        <w:bottom w:val="none" w:sz="0" w:space="0" w:color="auto"/>
        <w:right w:val="none" w:sz="0" w:space="0" w:color="auto"/>
      </w:divBdr>
    </w:div>
    <w:div w:id="17622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97C26-0244-48C6-BEF4-16501D5D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5685</TotalTime>
  <Pages>10</Pages>
  <Words>1114</Words>
  <Characters>6356</Characters>
  <Application>Microsoft Office Word</Application>
  <DocSecurity>0</DocSecurity>
  <Lines>52</Lines>
  <Paragraphs>14</Paragraphs>
  <ScaleCrop>false</ScaleCrop>
  <Company/>
  <LinksUpToDate>false</LinksUpToDate>
  <CharactersWithSpaces>7456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1426052736@qq.com</dc:creator>
  <cp:keywords/>
  <dc:description/>
  <cp:lastModifiedBy>1426052736@qq.com</cp:lastModifiedBy>
  <cp:revision>300</cp:revision>
  <dcterms:created xsi:type="dcterms:W3CDTF">2022-01-05T07:55:00Z</dcterms:created>
  <dcterms:modified xsi:type="dcterms:W3CDTF">2025-03-18T03:50:00Z</dcterms:modified>
</cp:coreProperties>
</file>